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B950F" w14:textId="77777777" w:rsidR="00A313FB" w:rsidRPr="00A313FB" w:rsidRDefault="00A313FB" w:rsidP="00A313FB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Toc84499258"/>
      <w:bookmarkStart w:id="1" w:name="_Hlk116032115"/>
      <w:r w:rsidRPr="00A313FB">
        <w:rPr>
          <w:rFonts w:cs="Times New Roman"/>
          <w:b/>
          <w:bCs/>
          <w:lang w:eastAsia="ru-RU"/>
        </w:rPr>
        <w:t>Приложение 3.1</w:t>
      </w:r>
      <w:bookmarkEnd w:id="0"/>
    </w:p>
    <w:p w14:paraId="64822887" w14:textId="77777777" w:rsidR="00A313FB" w:rsidRPr="00A313FB" w:rsidRDefault="00A313FB" w:rsidP="00A313FB">
      <w:pPr>
        <w:suppressAutoHyphens w:val="0"/>
        <w:jc w:val="right"/>
        <w:rPr>
          <w:rFonts w:cs="Times New Roman"/>
          <w:b/>
          <w:i/>
          <w:lang w:eastAsia="ru-RU"/>
        </w:rPr>
      </w:pPr>
      <w:r w:rsidRPr="00A313FB">
        <w:rPr>
          <w:rFonts w:cs="Times New Roman"/>
          <w:lang w:eastAsia="ru-RU"/>
        </w:rPr>
        <w:t>к ОПОП-П по специальности</w:t>
      </w:r>
      <w:r w:rsidRPr="00A313FB">
        <w:rPr>
          <w:rFonts w:cs="Times New Roman"/>
          <w:b/>
          <w:i/>
          <w:lang w:eastAsia="ru-RU"/>
        </w:rPr>
        <w:t xml:space="preserve"> </w:t>
      </w:r>
    </w:p>
    <w:p w14:paraId="7059B934" w14:textId="77777777" w:rsidR="00A313FB" w:rsidRPr="00A313FB" w:rsidRDefault="00A313FB" w:rsidP="00A313FB">
      <w:pPr>
        <w:suppressAutoHyphens w:val="0"/>
        <w:spacing w:after="200"/>
        <w:jc w:val="right"/>
        <w:rPr>
          <w:rFonts w:cs="Times New Roman"/>
          <w:u w:val="single"/>
          <w:vertAlign w:val="superscript"/>
          <w:lang w:eastAsia="ru-RU"/>
        </w:rPr>
      </w:pPr>
      <w:r w:rsidRPr="00A313FB">
        <w:rPr>
          <w:rFonts w:cs="Times New Roman"/>
          <w:u w:val="single"/>
          <w:lang w:eastAsia="ru-RU"/>
        </w:rPr>
        <w:t>54.02.01 «ДИЗАЙН (ПО ОТРАСЛЯМ)»</w:t>
      </w:r>
    </w:p>
    <w:bookmarkEnd w:id="1"/>
    <w:p w14:paraId="38981156" w14:textId="77777777" w:rsidR="00245699" w:rsidRPr="00A313FB" w:rsidRDefault="00245699" w:rsidP="00A313FB">
      <w:pPr>
        <w:rPr>
          <w:rFonts w:cs="Times New Roman"/>
        </w:rPr>
      </w:pPr>
    </w:p>
    <w:p w14:paraId="2942B185" w14:textId="77777777" w:rsidR="00245699" w:rsidRPr="00A313FB" w:rsidRDefault="00245699" w:rsidP="00A313FB">
      <w:pPr>
        <w:ind w:left="5670"/>
        <w:jc w:val="center"/>
        <w:rPr>
          <w:rFonts w:cs="Times New Roman"/>
        </w:rPr>
      </w:pPr>
    </w:p>
    <w:p w14:paraId="7EA0F263" w14:textId="77777777" w:rsidR="00245699" w:rsidRPr="00A313FB" w:rsidRDefault="00245699" w:rsidP="00A313FB">
      <w:pPr>
        <w:rPr>
          <w:rFonts w:cs="Times New Roman"/>
        </w:rPr>
      </w:pPr>
    </w:p>
    <w:p w14:paraId="7F7FAD35" w14:textId="77777777" w:rsidR="00245699" w:rsidRPr="00A313FB" w:rsidRDefault="00245699" w:rsidP="00A313FB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7478"/>
      </w:tblGrid>
      <w:tr w:rsidR="00245699" w:rsidRPr="00A313FB" w14:paraId="28BBB0E5" w14:textId="77777777">
        <w:trPr>
          <w:trHeight w:val="360"/>
        </w:trPr>
        <w:tc>
          <w:tcPr>
            <w:tcW w:w="198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24C429" w14:textId="77777777" w:rsidR="00245699" w:rsidRPr="00A313FB" w:rsidRDefault="00245699" w:rsidP="00A313FB">
            <w:pPr>
              <w:snapToGrid w:val="0"/>
              <w:jc w:val="right"/>
              <w:rPr>
                <w:rFonts w:cs="Times New Roman"/>
                <w:b/>
              </w:rPr>
            </w:pPr>
          </w:p>
        </w:tc>
        <w:tc>
          <w:tcPr>
            <w:tcW w:w="7478" w:type="dxa"/>
            <w:shd w:val="clear" w:color="auto" w:fill="auto"/>
            <w:vAlign w:val="bottom"/>
          </w:tcPr>
          <w:p w14:paraId="236304CB" w14:textId="08FE065A" w:rsidR="00245699" w:rsidRPr="00A313FB" w:rsidRDefault="00A313FB" w:rsidP="00A313FB">
            <w:pPr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color w:val="000000"/>
                <w:lang w:eastAsia="ru-RU"/>
              </w:rPr>
              <w:t>РАБОЧАЯ ПРОГРАММА УЧЕБНОГО ПРЕДМЕТА</w:t>
            </w:r>
            <w:r w:rsidRPr="00A313FB">
              <w:rPr>
                <w:rFonts w:cs="Times New Roman"/>
                <w:b/>
              </w:rPr>
              <w:t xml:space="preserve"> </w:t>
            </w:r>
          </w:p>
        </w:tc>
      </w:tr>
      <w:tr w:rsidR="00723823" w:rsidRPr="00A313FB" w14:paraId="4AE2B402" w14:textId="77777777" w:rsidTr="00F77B67">
        <w:trPr>
          <w:trHeight w:val="48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37E102A" w14:textId="6FD7BAE3" w:rsidR="00723823" w:rsidRPr="00A313FB" w:rsidRDefault="00723823" w:rsidP="00A313FB">
            <w:pPr>
              <w:snapToGrid w:val="0"/>
              <w:jc w:val="center"/>
              <w:rPr>
                <w:rFonts w:eastAsia="Calibri" w:cs="Times New Roman"/>
                <w:b/>
                <w:i/>
                <w:lang w:val="en-US"/>
              </w:rPr>
            </w:pPr>
          </w:p>
        </w:tc>
        <w:tc>
          <w:tcPr>
            <w:tcW w:w="74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0654" w14:textId="77777777" w:rsidR="00723823" w:rsidRPr="00A313FB" w:rsidRDefault="00723823" w:rsidP="00A313FB">
            <w:pPr>
              <w:snapToGrid w:val="0"/>
              <w:spacing w:before="240"/>
              <w:jc w:val="center"/>
              <w:rPr>
                <w:rFonts w:eastAsia="Calibri" w:cs="Times New Roman"/>
                <w:b/>
              </w:rPr>
            </w:pPr>
            <w:r w:rsidRPr="00A313FB">
              <w:rPr>
                <w:rFonts w:cs="Times New Roman"/>
                <w:b/>
              </w:rPr>
              <w:t>Иностранный язык</w:t>
            </w:r>
          </w:p>
        </w:tc>
      </w:tr>
    </w:tbl>
    <w:p w14:paraId="5EEAFC40" w14:textId="77777777" w:rsidR="00245699" w:rsidRPr="00A313FB" w:rsidRDefault="00245699" w:rsidP="00A313FB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245699" w:rsidRPr="00A313FB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245699" w:rsidRPr="00A313FB" w:rsidRDefault="00245699" w:rsidP="00A313FB">
            <w:pPr>
              <w:snapToGrid w:val="0"/>
              <w:jc w:val="right"/>
              <w:rPr>
                <w:rFonts w:cs="Times New Roman"/>
              </w:rPr>
            </w:pPr>
            <w:r w:rsidRPr="00A313FB">
              <w:rPr>
                <w:rFonts w:cs="Times New Roman"/>
              </w:rPr>
              <w:t>Код, наименование</w:t>
            </w:r>
          </w:p>
          <w:p w14:paraId="4EC55ECD" w14:textId="77777777" w:rsidR="00245699" w:rsidRPr="00A313FB" w:rsidRDefault="00245699" w:rsidP="00A313FB">
            <w:pPr>
              <w:jc w:val="right"/>
              <w:rPr>
                <w:rFonts w:cs="Times New Roman"/>
              </w:rPr>
            </w:pPr>
            <w:r w:rsidRPr="00A313FB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58DBF079" w:rsidR="00245699" w:rsidRPr="00A313FB" w:rsidRDefault="00001F14" w:rsidP="00A313FB">
            <w:pPr>
              <w:snapToGrid w:val="0"/>
              <w:jc w:val="both"/>
              <w:rPr>
                <w:rFonts w:eastAsia="Calibri" w:cs="Times New Roman"/>
              </w:rPr>
            </w:pPr>
            <w:r w:rsidRPr="00A313FB">
              <w:rPr>
                <w:rFonts w:eastAsia="Calibri" w:cs="Times New Roman"/>
              </w:rPr>
              <w:t>54.02.01 Дизайн (по отраслям)</w:t>
            </w:r>
          </w:p>
        </w:tc>
      </w:tr>
      <w:tr w:rsidR="00245699" w:rsidRPr="00A313FB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245699" w:rsidRPr="00A313FB" w:rsidRDefault="00245699" w:rsidP="00A313FB">
            <w:pPr>
              <w:snapToGrid w:val="0"/>
              <w:jc w:val="right"/>
              <w:rPr>
                <w:rFonts w:cs="Times New Roman"/>
              </w:rPr>
            </w:pPr>
            <w:r w:rsidRPr="00A313FB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3F6A7A32" w:rsidR="00245699" w:rsidRPr="00A313FB" w:rsidRDefault="00001F14" w:rsidP="00A313FB">
            <w:pPr>
              <w:snapToGrid w:val="0"/>
              <w:rPr>
                <w:rFonts w:eastAsia="Calibri" w:cs="Times New Roman"/>
              </w:rPr>
            </w:pPr>
            <w:r w:rsidRPr="00A313FB">
              <w:rPr>
                <w:rFonts w:eastAsia="Calibri" w:cs="Times New Roman"/>
              </w:rPr>
              <w:t>дизайнер</w:t>
            </w:r>
          </w:p>
        </w:tc>
      </w:tr>
      <w:tr w:rsidR="00245699" w:rsidRPr="00A313FB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245699" w:rsidRPr="00A313FB" w:rsidRDefault="00245699" w:rsidP="00A313FB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245699" w:rsidRPr="00A313FB" w:rsidRDefault="00245699" w:rsidP="00A313FB">
            <w:pPr>
              <w:jc w:val="right"/>
              <w:rPr>
                <w:rFonts w:cs="Times New Roman"/>
              </w:rPr>
            </w:pPr>
            <w:r w:rsidRPr="00A313FB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245699" w:rsidRPr="00A313FB" w:rsidRDefault="00245699" w:rsidP="00A313FB">
            <w:pPr>
              <w:snapToGrid w:val="0"/>
              <w:rPr>
                <w:rFonts w:eastAsia="Arial" w:cs="Times New Roman"/>
              </w:rPr>
            </w:pPr>
            <w:r w:rsidRPr="00A313FB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A313FB" w:rsidRDefault="00245699" w:rsidP="00A313FB">
      <w:pPr>
        <w:rPr>
          <w:rFonts w:cs="Times New Roman"/>
        </w:rPr>
      </w:pPr>
    </w:p>
    <w:p w14:paraId="482A2DD8" w14:textId="77777777" w:rsidR="00245699" w:rsidRPr="00A313FB" w:rsidRDefault="00245699" w:rsidP="00A313FB">
      <w:pPr>
        <w:rPr>
          <w:rFonts w:cs="Times New Roman"/>
          <w:b/>
        </w:rPr>
      </w:pPr>
    </w:p>
    <w:p w14:paraId="152D9701" w14:textId="77777777" w:rsidR="00245699" w:rsidRPr="00A313FB" w:rsidRDefault="00245699" w:rsidP="00A313FB">
      <w:pPr>
        <w:rPr>
          <w:rFonts w:cs="Times New Roman"/>
          <w:b/>
        </w:rPr>
      </w:pPr>
    </w:p>
    <w:p w14:paraId="29023F48" w14:textId="77777777" w:rsidR="00245699" w:rsidRPr="00A313FB" w:rsidRDefault="00245699" w:rsidP="00A313FB">
      <w:pPr>
        <w:rPr>
          <w:rFonts w:cs="Times New Roman"/>
        </w:rPr>
      </w:pPr>
    </w:p>
    <w:p w14:paraId="564285F2" w14:textId="77777777" w:rsidR="00245699" w:rsidRPr="00A313FB" w:rsidRDefault="00245699" w:rsidP="00A313FB">
      <w:pPr>
        <w:rPr>
          <w:rFonts w:cs="Times New Roman"/>
          <w:b/>
        </w:rPr>
      </w:pPr>
    </w:p>
    <w:p w14:paraId="319CC414" w14:textId="32F2E319" w:rsidR="00245699" w:rsidRPr="00A313FB" w:rsidRDefault="00245699" w:rsidP="00A313FB">
      <w:pPr>
        <w:tabs>
          <w:tab w:val="left" w:pos="7075"/>
        </w:tabs>
        <w:rPr>
          <w:rFonts w:cs="Times New Roman"/>
        </w:rPr>
      </w:pPr>
    </w:p>
    <w:p w14:paraId="39707765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2AA124A6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307CEAC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5D905235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4AE9E2A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39F672BF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3E9CD9C9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225BCA0A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3662A931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2018230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EEC268F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148FFB7E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72AFDC73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5FA91326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74507DE1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4EFA2237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6CFF6D06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1E065F3D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75807BC0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5D1877B9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EB5E188" w14:textId="2F8C9E4A" w:rsidR="008C19B2" w:rsidRPr="00A313FB" w:rsidRDefault="00A313FB" w:rsidP="00A313FB">
      <w:pPr>
        <w:tabs>
          <w:tab w:val="left" w:pos="7075"/>
        </w:tabs>
        <w:jc w:val="center"/>
        <w:rPr>
          <w:rFonts w:cs="Times New Roman"/>
          <w:b/>
          <w:bCs/>
        </w:rPr>
      </w:pPr>
      <w:r w:rsidRPr="00A313FB">
        <w:rPr>
          <w:rFonts w:cs="Times New Roman"/>
          <w:b/>
          <w:bCs/>
        </w:rPr>
        <w:t>2022 г.</w:t>
      </w:r>
    </w:p>
    <w:p w14:paraId="7299D267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1229BBDF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661916A0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6B85F64D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0D46E3AF" w14:textId="77777777" w:rsidR="008C19B2" w:rsidRPr="00A313FB" w:rsidRDefault="008C19B2" w:rsidP="00A313FB">
      <w:pPr>
        <w:tabs>
          <w:tab w:val="left" w:pos="7075"/>
        </w:tabs>
        <w:rPr>
          <w:rFonts w:cs="Times New Roman"/>
        </w:rPr>
      </w:pPr>
    </w:p>
    <w:p w14:paraId="3B4CF6D0" w14:textId="77777777" w:rsidR="00436BC0" w:rsidRPr="00A313FB" w:rsidRDefault="00436BC0" w:rsidP="00A313FB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</w:p>
    <w:p w14:paraId="6EB22EC7" w14:textId="77777777" w:rsidR="00436BC0" w:rsidRPr="00A313FB" w:rsidRDefault="00436BC0" w:rsidP="00A313FB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</w:p>
    <w:p w14:paraId="186C334A" w14:textId="77777777" w:rsidR="00436BC0" w:rsidRPr="00A313FB" w:rsidRDefault="00436BC0" w:rsidP="00A313FB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</w:p>
    <w:p w14:paraId="79243532" w14:textId="77777777" w:rsidR="00A313FB" w:rsidRPr="00A313FB" w:rsidRDefault="00A313FB" w:rsidP="00A313FB">
      <w:pPr>
        <w:jc w:val="center"/>
        <w:rPr>
          <w:rFonts w:eastAsia="Arial" w:cs="Times New Roman"/>
          <w:color w:val="000000"/>
        </w:rPr>
      </w:pPr>
      <w:bookmarkStart w:id="2" w:name="_Hlk116032234"/>
      <w:r w:rsidRPr="00A313FB">
        <w:rPr>
          <w:rFonts w:eastAsia="Arial" w:cs="Times New Roman"/>
          <w:color w:val="000000"/>
        </w:rPr>
        <w:lastRenderedPageBreak/>
        <w:t>Рабочая программа учебного предмета составлена в соответствии</w:t>
      </w:r>
    </w:p>
    <w:p w14:paraId="7D19B360" w14:textId="77777777" w:rsidR="00A313FB" w:rsidRPr="00A313FB" w:rsidRDefault="00A313FB" w:rsidP="00A313FB">
      <w:pPr>
        <w:jc w:val="center"/>
        <w:rPr>
          <w:rFonts w:eastAsia="Arial" w:cs="Times New Roman"/>
          <w:color w:val="000000"/>
        </w:rPr>
      </w:pPr>
      <w:r w:rsidRPr="00A313FB">
        <w:rPr>
          <w:rFonts w:eastAsia="Arial" w:cs="Times New Roman"/>
          <w:color w:val="000000"/>
        </w:rPr>
        <w:t xml:space="preserve"> с федеральным государственным образовательным стандартом </w:t>
      </w:r>
    </w:p>
    <w:p w14:paraId="5E035F96" w14:textId="77777777" w:rsidR="00A313FB" w:rsidRPr="00A313FB" w:rsidRDefault="00A313FB" w:rsidP="00A313FB">
      <w:pPr>
        <w:jc w:val="center"/>
        <w:rPr>
          <w:rFonts w:eastAsia="Arial" w:cs="Times New Roman"/>
          <w:color w:val="000000"/>
        </w:rPr>
      </w:pPr>
      <w:r w:rsidRPr="00A313FB">
        <w:rPr>
          <w:rFonts w:eastAsia="Arial" w:cs="Times New Roman"/>
          <w:color w:val="000000"/>
        </w:rPr>
        <w:t xml:space="preserve">среднего профессионального образования по специальности </w:t>
      </w:r>
    </w:p>
    <w:p w14:paraId="4276E51E" w14:textId="77777777" w:rsidR="00A313FB" w:rsidRPr="00A313FB" w:rsidRDefault="00A313FB" w:rsidP="00A313FB">
      <w:pPr>
        <w:jc w:val="center"/>
        <w:rPr>
          <w:rFonts w:eastAsia="Calibri" w:cs="Times New Roman"/>
          <w:iCs/>
          <w:color w:val="000000"/>
          <w:lang w:eastAsia="en-US"/>
        </w:rPr>
      </w:pPr>
      <w:r w:rsidRPr="00A313FB">
        <w:rPr>
          <w:rFonts w:eastAsia="Calibri" w:cs="Times New Roman"/>
          <w:b/>
          <w:iCs/>
          <w:color w:val="000000"/>
          <w:lang w:eastAsia="en-US"/>
        </w:rPr>
        <w:t>54.02.01 Дизайн (по отраслям)</w:t>
      </w:r>
      <w:r w:rsidRPr="00A313FB">
        <w:rPr>
          <w:rFonts w:eastAsia="Calibri" w:cs="Times New Roman"/>
          <w:iCs/>
          <w:color w:val="000000"/>
          <w:lang w:eastAsia="en-US"/>
        </w:rPr>
        <w:t xml:space="preserve">, </w:t>
      </w:r>
    </w:p>
    <w:p w14:paraId="664091C1" w14:textId="77777777" w:rsidR="00A313FB" w:rsidRPr="00A313FB" w:rsidRDefault="00A313FB" w:rsidP="00A313FB">
      <w:pPr>
        <w:jc w:val="center"/>
        <w:rPr>
          <w:rFonts w:eastAsia="Calibri" w:cs="Times New Roman"/>
          <w:color w:val="000000"/>
          <w:lang w:eastAsia="en-US"/>
        </w:rPr>
      </w:pPr>
      <w:r w:rsidRPr="00A313FB">
        <w:rPr>
          <w:rFonts w:eastAsia="Calibri" w:cs="Times New Roman"/>
          <w:color w:val="000000"/>
          <w:lang w:eastAsia="en-US"/>
        </w:rPr>
        <w:t xml:space="preserve">утверждённым приказом Министерства просвещения Российской Федерации </w:t>
      </w:r>
    </w:p>
    <w:p w14:paraId="56247B7E" w14:textId="77777777" w:rsidR="00A313FB" w:rsidRPr="00A313FB" w:rsidRDefault="00A313FB" w:rsidP="00A313FB">
      <w:pPr>
        <w:jc w:val="center"/>
        <w:rPr>
          <w:rFonts w:eastAsia="Calibri" w:cs="Times New Roman"/>
          <w:color w:val="000000"/>
          <w:lang w:eastAsia="en-US"/>
        </w:rPr>
      </w:pPr>
      <w:r w:rsidRPr="00A313FB">
        <w:rPr>
          <w:rFonts w:eastAsia="Calibri" w:cs="Times New Roman"/>
          <w:color w:val="000000"/>
          <w:lang w:eastAsia="en-US"/>
        </w:rPr>
        <w:t xml:space="preserve">от </w:t>
      </w:r>
      <w:r w:rsidRPr="00A313FB">
        <w:rPr>
          <w:rFonts w:eastAsia="Calibri" w:cs="Times New Roman"/>
          <w:b/>
          <w:iCs/>
          <w:color w:val="000000"/>
          <w:lang w:eastAsia="en-US"/>
        </w:rPr>
        <w:t>23.11.2020 г. № 658</w:t>
      </w:r>
    </w:p>
    <w:bookmarkEnd w:id="2"/>
    <w:p w14:paraId="370534D6" w14:textId="77777777" w:rsidR="00CC6406" w:rsidRPr="00A313FB" w:rsidRDefault="00CC6406" w:rsidP="00A313FB">
      <w:pPr>
        <w:pageBreakBefore/>
        <w:jc w:val="center"/>
        <w:rPr>
          <w:rFonts w:cs="Times New Roman"/>
          <w:b/>
        </w:rPr>
      </w:pPr>
      <w:r w:rsidRPr="00A313FB">
        <w:rPr>
          <w:rFonts w:cs="Times New Roman"/>
          <w:b/>
        </w:rPr>
        <w:lastRenderedPageBreak/>
        <w:t>СОДЕРЖАНИЕ</w:t>
      </w:r>
    </w:p>
    <w:p w14:paraId="0F29C37A" w14:textId="77777777" w:rsidR="00F91F2F" w:rsidRPr="00A313FB" w:rsidRDefault="00F91F2F" w:rsidP="00A313FB">
      <w:pPr>
        <w:suppressAutoHyphens w:val="0"/>
        <w:spacing w:after="200"/>
        <w:jc w:val="both"/>
        <w:rPr>
          <w:rFonts w:cs="Times New Roman"/>
          <w:b/>
          <w:i/>
          <w:lang w:eastAsia="ru-RU"/>
        </w:rPr>
      </w:pPr>
    </w:p>
    <w:p w14:paraId="503CD053" w14:textId="77777777" w:rsidR="00F91F2F" w:rsidRPr="00A313FB" w:rsidRDefault="00F91F2F" w:rsidP="00A313FB">
      <w:pPr>
        <w:numPr>
          <w:ilvl w:val="0"/>
          <w:numId w:val="15"/>
        </w:numPr>
        <w:suppressAutoHyphens w:val="0"/>
        <w:spacing w:after="12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A313FB">
        <w:rPr>
          <w:rFonts w:cs="Times New Roman"/>
          <w:b/>
          <w:lang w:val="x-none" w:eastAsia="x-none"/>
        </w:rPr>
        <w:t xml:space="preserve">ОБЩАЯ ХАРАКТЕРИСТИКА РАБОЧЕЙ </w:t>
      </w:r>
      <w:r w:rsidRPr="00A313FB">
        <w:rPr>
          <w:rFonts w:cs="Times New Roman"/>
          <w:b/>
          <w:lang w:eastAsia="x-none"/>
        </w:rPr>
        <w:t xml:space="preserve"> </w:t>
      </w:r>
      <w:r w:rsidRPr="00A313FB">
        <w:rPr>
          <w:rFonts w:cs="Times New Roman"/>
          <w:b/>
          <w:lang w:val="x-none" w:eastAsia="x-none"/>
        </w:rPr>
        <w:t>ПРОГРАММЫ УЧЕБНО</w:t>
      </w:r>
      <w:r w:rsidRPr="00A313FB">
        <w:rPr>
          <w:rFonts w:cs="Times New Roman"/>
          <w:b/>
          <w:lang w:eastAsia="x-none"/>
        </w:rPr>
        <w:t>ГО</w:t>
      </w:r>
      <w:r w:rsidRPr="00A313FB">
        <w:rPr>
          <w:rFonts w:cs="Times New Roman"/>
          <w:b/>
          <w:lang w:val="x-none" w:eastAsia="x-none"/>
        </w:rPr>
        <w:t xml:space="preserve"> </w:t>
      </w:r>
      <w:r w:rsidRPr="00A313FB">
        <w:rPr>
          <w:rFonts w:cs="Times New Roman"/>
          <w:b/>
          <w:lang w:eastAsia="x-none"/>
        </w:rPr>
        <w:t>ПРЕДМЕТА</w:t>
      </w:r>
    </w:p>
    <w:p w14:paraId="4810D20C" w14:textId="77777777" w:rsidR="00F91F2F" w:rsidRPr="00A313FB" w:rsidRDefault="00F91F2F" w:rsidP="00A313FB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A313FB">
        <w:rPr>
          <w:rFonts w:cs="Times New Roman"/>
          <w:b/>
          <w:lang w:val="x-none" w:eastAsia="x-none"/>
        </w:rPr>
        <w:t>СТРУКТУРА И СОДЕРЖАНИЕ УЧЕБНО</w:t>
      </w:r>
      <w:r w:rsidRPr="00A313FB">
        <w:rPr>
          <w:rFonts w:cs="Times New Roman"/>
          <w:b/>
          <w:lang w:eastAsia="x-none"/>
        </w:rPr>
        <w:t>ГО</w:t>
      </w:r>
      <w:r w:rsidRPr="00A313FB">
        <w:rPr>
          <w:rFonts w:cs="Times New Roman"/>
          <w:b/>
          <w:lang w:val="x-none" w:eastAsia="x-none"/>
        </w:rPr>
        <w:t xml:space="preserve"> </w:t>
      </w:r>
      <w:r w:rsidRPr="00A313FB">
        <w:rPr>
          <w:rFonts w:cs="Times New Roman"/>
          <w:b/>
          <w:lang w:eastAsia="x-none"/>
        </w:rPr>
        <w:t>ПРЕДМЕТА</w:t>
      </w:r>
    </w:p>
    <w:p w14:paraId="485704A7" w14:textId="6F6A868F" w:rsidR="00F91F2F" w:rsidRPr="00A313FB" w:rsidRDefault="00025DDE" w:rsidP="00A313FB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A313FB">
        <w:rPr>
          <w:rFonts w:cs="Times New Roman"/>
          <w:b/>
          <w:lang w:eastAsia="x-none"/>
        </w:rPr>
        <w:t xml:space="preserve">ТЕМАТИЧЕСКОЕ ПЛАНИРОВАНИЕ </w:t>
      </w:r>
      <w:r w:rsidR="00F91F2F" w:rsidRPr="00A313FB">
        <w:rPr>
          <w:rFonts w:cs="Times New Roman"/>
          <w:b/>
          <w:lang w:val="x-none" w:eastAsia="x-none"/>
        </w:rPr>
        <w:t>УЧЕБНО</w:t>
      </w:r>
      <w:r w:rsidR="00F91F2F" w:rsidRPr="00A313FB">
        <w:rPr>
          <w:rFonts w:cs="Times New Roman"/>
          <w:b/>
          <w:lang w:eastAsia="x-none"/>
        </w:rPr>
        <w:t>ГО</w:t>
      </w:r>
      <w:r w:rsidR="00F91F2F" w:rsidRPr="00A313FB">
        <w:rPr>
          <w:rFonts w:cs="Times New Roman"/>
          <w:b/>
          <w:lang w:val="x-none" w:eastAsia="x-none"/>
        </w:rPr>
        <w:t xml:space="preserve"> </w:t>
      </w:r>
      <w:r w:rsidR="00F91F2F" w:rsidRPr="00A313FB">
        <w:rPr>
          <w:rFonts w:cs="Times New Roman"/>
          <w:b/>
          <w:lang w:eastAsia="x-none"/>
        </w:rPr>
        <w:t>ПРЕДМЕТА</w:t>
      </w:r>
    </w:p>
    <w:p w14:paraId="4D5A62E5" w14:textId="77777777" w:rsidR="00F91F2F" w:rsidRPr="00A313FB" w:rsidRDefault="00F91F2F" w:rsidP="00A313FB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A313FB">
        <w:rPr>
          <w:rFonts w:cs="Times New Roman"/>
          <w:b/>
          <w:lang w:val="x-none" w:eastAsia="x-none"/>
        </w:rPr>
        <w:t>УСЛОВИЯ РЕАЛИЗАЦИИ</w:t>
      </w:r>
      <w:r w:rsidRPr="00A313FB">
        <w:rPr>
          <w:rFonts w:cs="Times New Roman"/>
          <w:b/>
          <w:lang w:eastAsia="x-none"/>
        </w:rPr>
        <w:t xml:space="preserve"> ПРОГРАММЫ </w:t>
      </w:r>
      <w:r w:rsidRPr="00A313FB">
        <w:rPr>
          <w:rFonts w:cs="Times New Roman"/>
          <w:b/>
          <w:lang w:val="x-none" w:eastAsia="x-none"/>
        </w:rPr>
        <w:t>УЧЕБНО</w:t>
      </w:r>
      <w:r w:rsidRPr="00A313FB">
        <w:rPr>
          <w:rFonts w:cs="Times New Roman"/>
          <w:b/>
          <w:lang w:eastAsia="x-none"/>
        </w:rPr>
        <w:t>ГО</w:t>
      </w:r>
      <w:r w:rsidRPr="00A313FB">
        <w:rPr>
          <w:rFonts w:cs="Times New Roman"/>
          <w:b/>
          <w:lang w:val="x-none" w:eastAsia="x-none"/>
        </w:rPr>
        <w:t xml:space="preserve"> </w:t>
      </w:r>
      <w:r w:rsidRPr="00A313FB">
        <w:rPr>
          <w:rFonts w:cs="Times New Roman"/>
          <w:b/>
          <w:lang w:eastAsia="x-none"/>
        </w:rPr>
        <w:t>ПРЕДМЕТА</w:t>
      </w:r>
    </w:p>
    <w:p w14:paraId="1F90B812" w14:textId="77777777" w:rsidR="00F91F2F" w:rsidRPr="00A313FB" w:rsidRDefault="00F91F2F" w:rsidP="00A313FB">
      <w:pPr>
        <w:numPr>
          <w:ilvl w:val="0"/>
          <w:numId w:val="15"/>
        </w:numPr>
        <w:suppressAutoHyphens w:val="0"/>
        <w:spacing w:after="200"/>
        <w:ind w:left="284" w:right="850" w:hanging="284"/>
        <w:jc w:val="both"/>
        <w:rPr>
          <w:rFonts w:cs="Times New Roman"/>
          <w:b/>
          <w:lang w:val="x-none" w:eastAsia="x-none"/>
        </w:rPr>
      </w:pPr>
      <w:r w:rsidRPr="00A313FB">
        <w:rPr>
          <w:rFonts w:cs="Times New Roman"/>
          <w:b/>
          <w:lang w:val="x-none" w:eastAsia="x-none"/>
        </w:rPr>
        <w:t>КОНТРОЛЬ И ОЦЕНКА РЕЗУЛЬТАТОВ ОСВОЕНИЯ УЧЕБНО</w:t>
      </w:r>
      <w:r w:rsidRPr="00A313FB">
        <w:rPr>
          <w:rFonts w:cs="Times New Roman"/>
          <w:b/>
          <w:lang w:eastAsia="x-none"/>
        </w:rPr>
        <w:t>ГО</w:t>
      </w:r>
      <w:r w:rsidRPr="00A313FB">
        <w:rPr>
          <w:rFonts w:cs="Times New Roman"/>
          <w:b/>
          <w:lang w:val="x-none" w:eastAsia="x-none"/>
        </w:rPr>
        <w:t xml:space="preserve"> </w:t>
      </w:r>
      <w:r w:rsidRPr="00A313FB">
        <w:rPr>
          <w:rFonts w:cs="Times New Roman"/>
          <w:b/>
          <w:lang w:eastAsia="x-none"/>
        </w:rPr>
        <w:t xml:space="preserve">ПРЕДМЕТА </w:t>
      </w:r>
    </w:p>
    <w:p w14:paraId="0CC64702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  <w:lang w:val="x-none"/>
        </w:rPr>
      </w:pPr>
    </w:p>
    <w:p w14:paraId="2D9ED458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1450BC9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10E1F35E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7420C5A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BE0C32B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08AC26BC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F56B32B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C244D4A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27B5F377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0A49DF12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EFF69EA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78F0E93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062EEBB5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51152B1C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423BF64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5A724095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6C248B7D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510821CF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005F584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FA89156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40DC558D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5FCADCBC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04830253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0FCDE74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6FEED9BC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923FA15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343DC9FA" w14:textId="77777777" w:rsidR="00245699" w:rsidRPr="00A313FB" w:rsidRDefault="00245699" w:rsidP="00A313FB">
      <w:pPr>
        <w:spacing w:before="120" w:after="120"/>
        <w:ind w:firstLine="709"/>
        <w:jc w:val="center"/>
        <w:rPr>
          <w:rFonts w:cs="Times New Roman"/>
          <w:b/>
        </w:rPr>
      </w:pPr>
    </w:p>
    <w:p w14:paraId="17559161" w14:textId="77777777" w:rsidR="00A313FB" w:rsidRPr="00A313FB" w:rsidRDefault="00A313FB" w:rsidP="00A313FB">
      <w:pPr>
        <w:keepNext/>
        <w:keepLines/>
        <w:numPr>
          <w:ilvl w:val="0"/>
          <w:numId w:val="16"/>
        </w:numPr>
        <w:suppressAutoHyphens w:val="0"/>
        <w:spacing w:before="40"/>
        <w:jc w:val="center"/>
        <w:outlineLvl w:val="1"/>
        <w:rPr>
          <w:rFonts w:eastAsiaTheme="majorEastAsia" w:cs="Times New Roman"/>
          <w:b/>
          <w:lang w:eastAsia="en-US"/>
        </w:rPr>
      </w:pPr>
      <w:r w:rsidRPr="00A313FB">
        <w:rPr>
          <w:rFonts w:eastAsiaTheme="majorEastAsia" w:cs="Times New Roman"/>
          <w:b/>
          <w:lang w:eastAsia="en-US"/>
        </w:rPr>
        <w:lastRenderedPageBreak/>
        <w:t>ОБЩАЯ ХАРАКТЕРИСТИКА РАБОЧЕЙ ПРОГРАММЫ УЧЕБНОГО ПРЕДМЕТА</w:t>
      </w:r>
    </w:p>
    <w:p w14:paraId="48B6ECDC" w14:textId="1779207C" w:rsidR="00A313FB" w:rsidRPr="00A313FB" w:rsidRDefault="00A313FB" w:rsidP="00A313FB">
      <w:pPr>
        <w:suppressAutoHyphens w:val="0"/>
        <w:spacing w:after="200" w:line="276" w:lineRule="auto"/>
        <w:jc w:val="center"/>
        <w:rPr>
          <w:rFonts w:eastAsiaTheme="minorHAnsi" w:cs="Times New Roman"/>
          <w:b/>
          <w:bCs/>
          <w:u w:val="single"/>
          <w:lang w:eastAsia="en-US"/>
        </w:rPr>
      </w:pPr>
      <w:r w:rsidRPr="00A313FB">
        <w:rPr>
          <w:rFonts w:eastAsiaTheme="minorHAnsi" w:cs="Times New Roman"/>
          <w:b/>
          <w:bCs/>
          <w:lang w:eastAsia="en-US"/>
        </w:rPr>
        <w:t xml:space="preserve">             </w:t>
      </w:r>
      <w:r w:rsidRPr="00A313FB">
        <w:rPr>
          <w:rFonts w:eastAsiaTheme="minorHAnsi" w:cs="Times New Roman"/>
          <w:b/>
          <w:bCs/>
          <w:u w:val="single"/>
          <w:lang w:eastAsia="en-US"/>
        </w:rPr>
        <w:t>«</w:t>
      </w:r>
      <w:r>
        <w:rPr>
          <w:rFonts w:eastAsiaTheme="minorHAnsi" w:cs="Times New Roman"/>
          <w:b/>
          <w:bCs/>
          <w:u w:val="single"/>
          <w:lang w:eastAsia="en-US"/>
        </w:rPr>
        <w:t>Иностранный язык</w:t>
      </w:r>
      <w:r w:rsidRPr="00A313FB">
        <w:rPr>
          <w:rFonts w:eastAsiaTheme="minorHAnsi" w:cs="Times New Roman"/>
          <w:b/>
          <w:bCs/>
          <w:u w:val="single"/>
          <w:lang w:eastAsia="en-US"/>
        </w:rPr>
        <w:t>»</w:t>
      </w:r>
    </w:p>
    <w:p w14:paraId="5886D7F0" w14:textId="43FF0D15" w:rsidR="00723823" w:rsidRPr="00A313FB" w:rsidRDefault="00723823" w:rsidP="00A31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color w:val="000000"/>
          <w:lang w:eastAsia="ru-RU"/>
        </w:rPr>
      </w:pPr>
      <w:r w:rsidRPr="00A313FB">
        <w:rPr>
          <w:rFonts w:cs="Times New Roman"/>
          <w:b/>
          <w:lang w:eastAsia="ru-RU"/>
        </w:rPr>
        <w:t xml:space="preserve">1.1. Место </w:t>
      </w:r>
      <w:r w:rsidR="00CC6406" w:rsidRPr="00A313FB">
        <w:rPr>
          <w:rFonts w:cs="Times New Roman"/>
          <w:b/>
          <w:lang w:eastAsia="ru-RU"/>
        </w:rPr>
        <w:t>учебного предмета</w:t>
      </w:r>
      <w:r w:rsidRPr="00A313FB">
        <w:rPr>
          <w:rFonts w:cs="Times New Roman"/>
          <w:b/>
          <w:lang w:eastAsia="ru-RU"/>
        </w:rPr>
        <w:t xml:space="preserve"> в структуре основной образовательной программы: </w:t>
      </w:r>
    </w:p>
    <w:p w14:paraId="132E5427" w14:textId="390A65D5" w:rsidR="00CC6406" w:rsidRPr="00A313FB" w:rsidRDefault="00CC6406" w:rsidP="00A313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A313FB">
        <w:rPr>
          <w:rFonts w:cs="Times New Roman"/>
        </w:rPr>
        <w:t xml:space="preserve">Учебный предмет «Иностранный язык» </w:t>
      </w:r>
      <w:r w:rsidRPr="00A313FB">
        <w:rPr>
          <w:rFonts w:cs="Times New Roman"/>
          <w:lang w:eastAsia="ru-RU"/>
        </w:rPr>
        <w:t>входит в общеобразовательный цикл, подцикл</w:t>
      </w:r>
      <w:r w:rsidRPr="00A313FB">
        <w:rPr>
          <w:rFonts w:cs="Times New Roman"/>
        </w:rPr>
        <w:t xml:space="preserve"> </w:t>
      </w:r>
      <w:r w:rsidRPr="00A313FB">
        <w:rPr>
          <w:rFonts w:cs="Times New Roman"/>
          <w:lang w:eastAsia="ru-RU"/>
        </w:rPr>
        <w:t>Основные учебные предметы.</w:t>
      </w:r>
    </w:p>
    <w:p w14:paraId="735F1DCD" w14:textId="1D6A52BB" w:rsidR="00CC6406" w:rsidRPr="00A313FB" w:rsidRDefault="00CC6406" w:rsidP="00A313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Учебный предмет </w:t>
      </w:r>
      <w:r w:rsidRPr="00A313FB">
        <w:rPr>
          <w:rFonts w:cs="Times New Roman"/>
        </w:rPr>
        <w:t xml:space="preserve">«Иностранный язык» </w:t>
      </w:r>
      <w:r w:rsidRPr="00A313FB">
        <w:rPr>
          <w:rFonts w:cs="Times New Roman"/>
          <w:lang w:eastAsia="ru-RU"/>
        </w:rPr>
        <w:t xml:space="preserve">изучается на </w:t>
      </w:r>
      <w:r w:rsidR="00A418D3" w:rsidRPr="00A313FB">
        <w:rPr>
          <w:rFonts w:cs="Times New Roman"/>
          <w:lang w:eastAsia="ru-RU"/>
        </w:rPr>
        <w:t>базовом</w:t>
      </w:r>
      <w:r w:rsidRPr="00A313FB">
        <w:rPr>
          <w:rFonts w:cs="Times New Roman"/>
          <w:lang w:eastAsia="ru-RU"/>
        </w:rPr>
        <w:t xml:space="preserve"> уровне</w:t>
      </w:r>
      <w:r w:rsidR="00A418D3" w:rsidRPr="00A313FB">
        <w:rPr>
          <w:rFonts w:cs="Times New Roman"/>
          <w:lang w:eastAsia="ru-RU"/>
        </w:rPr>
        <w:t>.</w:t>
      </w:r>
    </w:p>
    <w:p w14:paraId="74C1BDF7" w14:textId="77777777" w:rsidR="00723823" w:rsidRPr="00A313FB" w:rsidRDefault="00723823" w:rsidP="00A313F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lang w:eastAsia="ru-RU"/>
        </w:rPr>
      </w:pPr>
    </w:p>
    <w:p w14:paraId="47A1A18B" w14:textId="026E9A12" w:rsidR="00723823" w:rsidRPr="00A313FB" w:rsidRDefault="00723823" w:rsidP="00A313FB">
      <w:pPr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CC6406" w:rsidRPr="00A313FB">
        <w:rPr>
          <w:rFonts w:cs="Times New Roman"/>
          <w:b/>
          <w:lang w:eastAsia="ru-RU"/>
        </w:rPr>
        <w:t xml:space="preserve">учебного предмета </w:t>
      </w:r>
      <w:r w:rsidR="007E66BA" w:rsidRPr="00A313FB">
        <w:rPr>
          <w:rFonts w:cs="Times New Roman"/>
          <w:b/>
          <w:lang w:eastAsia="ru-RU"/>
        </w:rPr>
        <w:t>«Иностранный язык»</w:t>
      </w:r>
      <w:r w:rsidRPr="00A313FB">
        <w:rPr>
          <w:rFonts w:cs="Times New Roman"/>
          <w:b/>
          <w:lang w:eastAsia="ru-RU"/>
        </w:rPr>
        <w:t xml:space="preserve">:   </w:t>
      </w:r>
    </w:p>
    <w:p w14:paraId="674DF44C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ind w:firstLine="708"/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Содержание программы учебного предмета «Иностранный язык» направлено на достижение следующих </w:t>
      </w:r>
      <w:r w:rsidRPr="00A313FB">
        <w:rPr>
          <w:rFonts w:cs="Times New Roman"/>
          <w:b/>
          <w:bCs/>
          <w:lang w:eastAsia="ru-RU"/>
        </w:rPr>
        <w:t>целей</w:t>
      </w:r>
      <w:r w:rsidRPr="00A313FB">
        <w:rPr>
          <w:rFonts w:cs="Times New Roman"/>
          <w:lang w:eastAsia="ru-RU"/>
        </w:rPr>
        <w:t>:</w:t>
      </w:r>
    </w:p>
    <w:p w14:paraId="34A20856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14:paraId="4726A754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• формирование коммуникативной компетенции, позволяющей свободно общаться на иностранном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14:paraId="30EE246C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14:paraId="3AF81415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jc w:val="both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• воспитание личности, способной и желающей участвовать в общении на межкультурном уровне;</w:t>
      </w:r>
    </w:p>
    <w:p w14:paraId="5A274318" w14:textId="77777777" w:rsidR="00F053B7" w:rsidRPr="00A313FB" w:rsidRDefault="00F053B7" w:rsidP="00A313FB">
      <w:pPr>
        <w:suppressAutoHyphens w:val="0"/>
        <w:autoSpaceDE w:val="0"/>
        <w:autoSpaceDN w:val="0"/>
        <w:adjustRightInd w:val="0"/>
        <w:jc w:val="both"/>
        <w:rPr>
          <w:rFonts w:cs="Times New Roman"/>
          <w:b/>
          <w:lang w:eastAsia="ru-RU"/>
        </w:rPr>
      </w:pPr>
      <w:r w:rsidRPr="00A313FB">
        <w:rPr>
          <w:rFonts w:cs="Times New Roman"/>
          <w:lang w:eastAsia="ru-RU"/>
        </w:rPr>
        <w:t>• воспитание уважительного отношения к другим культурам и социальным субкультурам.</w:t>
      </w:r>
    </w:p>
    <w:p w14:paraId="2F45C4EA" w14:textId="77777777" w:rsidR="00F053B7" w:rsidRPr="00A313FB" w:rsidRDefault="00F053B7" w:rsidP="00A313FB">
      <w:pPr>
        <w:jc w:val="both"/>
        <w:rPr>
          <w:rFonts w:cs="Times New Roman"/>
        </w:rPr>
      </w:pPr>
    </w:p>
    <w:p w14:paraId="6FB7F5CF" w14:textId="07533CE6" w:rsidR="007E2D1F" w:rsidRPr="00A313FB" w:rsidRDefault="007E2D1F" w:rsidP="00A313FB">
      <w:pPr>
        <w:jc w:val="both"/>
        <w:rPr>
          <w:rFonts w:cs="Times New Roman"/>
        </w:rPr>
      </w:pPr>
      <w:r w:rsidRPr="00A313FB">
        <w:rPr>
          <w:rFonts w:cs="Times New Roman"/>
        </w:rPr>
        <w:t>В результате изучения учебного предмета «</w:t>
      </w:r>
      <w:r w:rsidRPr="00A313FB">
        <w:rPr>
          <w:rFonts w:cs="Times New Roman"/>
          <w:b/>
          <w:lang w:eastAsia="ru-RU"/>
        </w:rPr>
        <w:t>Иностранный язык</w:t>
      </w:r>
      <w:r w:rsidRPr="00A313FB">
        <w:rPr>
          <w:rFonts w:cs="Times New Roman"/>
        </w:rPr>
        <w:t>» студент должен сформировать следующие результаты:</w:t>
      </w:r>
    </w:p>
    <w:p w14:paraId="7F5DECC6" w14:textId="77777777" w:rsidR="007E2D1F" w:rsidRPr="00A313FB" w:rsidRDefault="007E2D1F" w:rsidP="00A313FB">
      <w:pPr>
        <w:rPr>
          <w:rFonts w:cs="Times New Roman"/>
          <w:b/>
          <w:lang w:eastAsia="ru-RU"/>
        </w:rPr>
      </w:pPr>
    </w:p>
    <w:p w14:paraId="506376D2" w14:textId="77777777" w:rsidR="00F053B7" w:rsidRPr="00A313FB" w:rsidRDefault="007E2D1F" w:rsidP="00A313FB">
      <w:pPr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 xml:space="preserve">1) личностные </w:t>
      </w:r>
      <w:proofErr w:type="gramStart"/>
      <w:r w:rsidR="00F053B7" w:rsidRPr="00A313FB">
        <w:rPr>
          <w:rFonts w:cs="Times New Roman"/>
          <w:b/>
          <w:lang w:eastAsia="ru-RU"/>
        </w:rPr>
        <w:t>результаты  должны</w:t>
      </w:r>
      <w:proofErr w:type="gramEnd"/>
      <w:r w:rsidR="00F053B7" w:rsidRPr="00A313FB">
        <w:rPr>
          <w:rFonts w:cs="Times New Roman"/>
          <w:b/>
          <w:lang w:eastAsia="ru-RU"/>
        </w:rPr>
        <w:t xml:space="preserve"> отражать:</w:t>
      </w:r>
    </w:p>
    <w:p w14:paraId="392C0816" w14:textId="7111BBED" w:rsidR="007E2D1F" w:rsidRPr="00A313FB" w:rsidRDefault="007E2D1F" w:rsidP="00A313FB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13"/>
        <w:gridCol w:w="9041"/>
      </w:tblGrid>
      <w:tr w:rsidR="007E2D1F" w:rsidRPr="00A313FB" w14:paraId="266D4BEE" w14:textId="77777777" w:rsidTr="007606A6">
        <w:tc>
          <w:tcPr>
            <w:tcW w:w="817" w:type="dxa"/>
          </w:tcPr>
          <w:p w14:paraId="693EF806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9180" w:type="dxa"/>
          </w:tcPr>
          <w:p w14:paraId="2FBDFBB0" w14:textId="77777777" w:rsidR="007E2D1F" w:rsidRPr="00A313FB" w:rsidRDefault="007E2D1F" w:rsidP="00A313FB">
            <w:pPr>
              <w:jc w:val="center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7E2D1F" w:rsidRPr="00A313FB" w14:paraId="4A6C216C" w14:textId="77777777" w:rsidTr="007606A6">
        <w:tc>
          <w:tcPr>
            <w:tcW w:w="817" w:type="dxa"/>
          </w:tcPr>
          <w:p w14:paraId="4A06BDC1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9180" w:type="dxa"/>
          </w:tcPr>
          <w:p w14:paraId="7FAA7C36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7E2D1F" w:rsidRPr="00A313FB" w14:paraId="2918621B" w14:textId="77777777" w:rsidTr="007606A6">
        <w:tc>
          <w:tcPr>
            <w:tcW w:w="817" w:type="dxa"/>
          </w:tcPr>
          <w:p w14:paraId="314B052D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9180" w:type="dxa"/>
          </w:tcPr>
          <w:p w14:paraId="26125A21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E2D1F" w:rsidRPr="00A313FB" w14:paraId="276565B8" w14:textId="77777777" w:rsidTr="007606A6">
        <w:tc>
          <w:tcPr>
            <w:tcW w:w="817" w:type="dxa"/>
          </w:tcPr>
          <w:p w14:paraId="27786F8A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ЛР 7</w:t>
            </w:r>
          </w:p>
        </w:tc>
        <w:tc>
          <w:tcPr>
            <w:tcW w:w="9180" w:type="dxa"/>
          </w:tcPr>
          <w:p w14:paraId="525BD0C8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</w:tbl>
    <w:p w14:paraId="77FC0E3F" w14:textId="77777777" w:rsidR="007E2D1F" w:rsidRPr="00A313FB" w:rsidRDefault="007E2D1F" w:rsidP="00A313FB">
      <w:pPr>
        <w:rPr>
          <w:rFonts w:cs="Times New Roman"/>
          <w:b/>
          <w:lang w:eastAsia="ru-RU"/>
        </w:rPr>
      </w:pPr>
    </w:p>
    <w:p w14:paraId="1BBB6EE4" w14:textId="266A5E32" w:rsidR="007E2D1F" w:rsidRPr="00A313FB" w:rsidRDefault="007E2D1F" w:rsidP="00A313FB">
      <w:pPr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 xml:space="preserve">2) </w:t>
      </w:r>
      <w:proofErr w:type="gramStart"/>
      <w:r w:rsidRPr="00A313FB">
        <w:rPr>
          <w:rFonts w:cs="Times New Roman"/>
          <w:b/>
          <w:lang w:eastAsia="ru-RU"/>
        </w:rPr>
        <w:t xml:space="preserve">метапредметные  </w:t>
      </w:r>
      <w:r w:rsidR="00F053B7" w:rsidRPr="00A313FB">
        <w:rPr>
          <w:rFonts w:cs="Times New Roman"/>
          <w:b/>
          <w:lang w:eastAsia="ru-RU"/>
        </w:rPr>
        <w:t>результаты</w:t>
      </w:r>
      <w:proofErr w:type="gramEnd"/>
      <w:r w:rsidR="00F053B7" w:rsidRPr="00A313FB">
        <w:rPr>
          <w:rFonts w:cs="Times New Roman"/>
          <w:b/>
          <w:lang w:eastAsia="ru-RU"/>
        </w:rPr>
        <w:t xml:space="preserve">  должны отражать:</w:t>
      </w:r>
    </w:p>
    <w:p w14:paraId="0099D8CE" w14:textId="77777777" w:rsidR="007E2D1F" w:rsidRPr="00A313FB" w:rsidRDefault="007E2D1F" w:rsidP="00A313FB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13"/>
        <w:gridCol w:w="9041"/>
      </w:tblGrid>
      <w:tr w:rsidR="007E2D1F" w:rsidRPr="00A313FB" w14:paraId="713828CA" w14:textId="77777777" w:rsidTr="007606A6">
        <w:tc>
          <w:tcPr>
            <w:tcW w:w="817" w:type="dxa"/>
          </w:tcPr>
          <w:p w14:paraId="291EFE40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9180" w:type="dxa"/>
          </w:tcPr>
          <w:p w14:paraId="250CA58F" w14:textId="77777777" w:rsidR="007E2D1F" w:rsidRPr="00A313FB" w:rsidRDefault="007E2D1F" w:rsidP="00A313FB">
            <w:pPr>
              <w:jc w:val="center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7E2D1F" w:rsidRPr="00A313FB" w14:paraId="3F019410" w14:textId="77777777" w:rsidTr="007606A6">
        <w:tc>
          <w:tcPr>
            <w:tcW w:w="817" w:type="dxa"/>
          </w:tcPr>
          <w:p w14:paraId="1281BAAB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9180" w:type="dxa"/>
          </w:tcPr>
          <w:p w14:paraId="15E2F5EF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7E2D1F" w:rsidRPr="00A313FB" w14:paraId="4589B60D" w14:textId="77777777" w:rsidTr="007606A6">
        <w:tc>
          <w:tcPr>
            <w:tcW w:w="817" w:type="dxa"/>
          </w:tcPr>
          <w:p w14:paraId="3A99F32B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9180" w:type="dxa"/>
          </w:tcPr>
          <w:p w14:paraId="3F128BCB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</w:t>
            </w:r>
            <w:r w:rsidRPr="00A313FB">
              <w:rPr>
                <w:rFonts w:cs="Times New Roman"/>
                <w:bCs/>
                <w:lang w:eastAsia="ru-RU"/>
              </w:rPr>
              <w:lastRenderedPageBreak/>
              <w:t>разрешать конфликты</w:t>
            </w:r>
          </w:p>
        </w:tc>
      </w:tr>
      <w:tr w:rsidR="007E2D1F" w:rsidRPr="00A313FB" w14:paraId="63407B31" w14:textId="77777777" w:rsidTr="007606A6">
        <w:tc>
          <w:tcPr>
            <w:tcW w:w="817" w:type="dxa"/>
          </w:tcPr>
          <w:p w14:paraId="4F19D941" w14:textId="77777777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lastRenderedPageBreak/>
              <w:t>МР 3</w:t>
            </w:r>
          </w:p>
        </w:tc>
        <w:tc>
          <w:tcPr>
            <w:tcW w:w="9180" w:type="dxa"/>
          </w:tcPr>
          <w:p w14:paraId="2DB065DC" w14:textId="77777777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E2D1F" w:rsidRPr="00A313FB" w14:paraId="23EFCF96" w14:textId="77777777" w:rsidTr="007606A6">
        <w:tc>
          <w:tcPr>
            <w:tcW w:w="817" w:type="dxa"/>
          </w:tcPr>
          <w:p w14:paraId="44D0D2F1" w14:textId="4FA9E334" w:rsidR="007E2D1F" w:rsidRPr="00A313FB" w:rsidRDefault="007E2D1F" w:rsidP="00A313FB">
            <w:pPr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9180" w:type="dxa"/>
          </w:tcPr>
          <w:p w14:paraId="1A395147" w14:textId="48ED891E" w:rsidR="007E2D1F" w:rsidRPr="00A313FB" w:rsidRDefault="007E2D1F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</w:tbl>
    <w:p w14:paraId="3BC2F193" w14:textId="77777777" w:rsidR="007E2D1F" w:rsidRPr="00A313FB" w:rsidRDefault="007E2D1F" w:rsidP="00A313FB">
      <w:pPr>
        <w:rPr>
          <w:rFonts w:cs="Times New Roman"/>
          <w:b/>
          <w:lang w:eastAsia="ru-RU"/>
        </w:rPr>
      </w:pPr>
    </w:p>
    <w:p w14:paraId="40BA6806" w14:textId="083687E5" w:rsidR="007E2D1F" w:rsidRPr="00A313FB" w:rsidRDefault="007E2D1F" w:rsidP="00A313FB">
      <w:pPr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>3) предметные</w:t>
      </w:r>
      <w:r w:rsidR="00F053B7" w:rsidRPr="00A313FB">
        <w:rPr>
          <w:rFonts w:cs="Times New Roman"/>
          <w:b/>
          <w:lang w:eastAsia="ru-RU"/>
        </w:rPr>
        <w:t xml:space="preserve"> </w:t>
      </w:r>
      <w:proofErr w:type="gramStart"/>
      <w:r w:rsidR="00F053B7" w:rsidRPr="00A313FB">
        <w:rPr>
          <w:rFonts w:cs="Times New Roman"/>
          <w:b/>
          <w:lang w:eastAsia="ru-RU"/>
        </w:rPr>
        <w:t>результаты  должны</w:t>
      </w:r>
      <w:proofErr w:type="gramEnd"/>
      <w:r w:rsidR="00F053B7" w:rsidRPr="00A313FB">
        <w:rPr>
          <w:rFonts w:cs="Times New Roman"/>
          <w:b/>
          <w:lang w:eastAsia="ru-RU"/>
        </w:rPr>
        <w:t xml:space="preserve"> отражать:</w:t>
      </w:r>
    </w:p>
    <w:p w14:paraId="4A357CEE" w14:textId="77777777" w:rsidR="007E2D1F" w:rsidRPr="00A313FB" w:rsidRDefault="007E2D1F" w:rsidP="00A313FB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4"/>
        <w:gridCol w:w="8824"/>
      </w:tblGrid>
      <w:tr w:rsidR="007E2D1F" w:rsidRPr="00A313FB" w14:paraId="65E5E6B5" w14:textId="77777777" w:rsidTr="00664763">
        <w:tc>
          <w:tcPr>
            <w:tcW w:w="804" w:type="dxa"/>
          </w:tcPr>
          <w:p w14:paraId="01068CA2" w14:textId="77777777" w:rsidR="007E2D1F" w:rsidRPr="00A313FB" w:rsidRDefault="007E2D1F" w:rsidP="00A313FB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A313FB" w:rsidRDefault="007E2D1F" w:rsidP="00A313FB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04EAA113" w:rsidR="007E2D1F" w:rsidRPr="00A313FB" w:rsidRDefault="00FD7D3D" w:rsidP="00A313FB">
            <w:pPr>
              <w:suppressAutoHyphens w:val="0"/>
              <w:jc w:val="center"/>
              <w:rPr>
                <w:rFonts w:cs="Times New Roman"/>
              </w:rPr>
            </w:pPr>
            <w:r w:rsidRPr="00A313FB">
              <w:rPr>
                <w:rFonts w:cs="Times New Roman"/>
                <w:b/>
                <w:lang w:eastAsia="ru-RU"/>
              </w:rPr>
              <w:t>Иностранного языка</w:t>
            </w:r>
          </w:p>
        </w:tc>
      </w:tr>
      <w:tr w:rsidR="007E2D1F" w:rsidRPr="00A313FB" w14:paraId="5BA6276C" w14:textId="77777777" w:rsidTr="00664763">
        <w:tc>
          <w:tcPr>
            <w:tcW w:w="804" w:type="dxa"/>
          </w:tcPr>
          <w:p w14:paraId="3FD08B91" w14:textId="77777777" w:rsidR="007E2D1F" w:rsidRPr="00A313FB" w:rsidRDefault="007E2D1F" w:rsidP="00A313FB">
            <w:pPr>
              <w:suppressAutoHyphens w:val="0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ПР 1</w:t>
            </w:r>
          </w:p>
        </w:tc>
        <w:tc>
          <w:tcPr>
            <w:tcW w:w="8824" w:type="dxa"/>
          </w:tcPr>
          <w:p w14:paraId="3E86FD09" w14:textId="42916B02" w:rsidR="007E2D1F" w:rsidRPr="00A313FB" w:rsidRDefault="007E2D1F" w:rsidP="00A313FB">
            <w:pPr>
              <w:suppressAutoHyphens w:val="0"/>
              <w:rPr>
                <w:rFonts w:cs="Times New Roman"/>
              </w:rPr>
            </w:pPr>
            <w:r w:rsidRPr="00A313FB">
              <w:rPr>
                <w:rFonts w:cs="Times New Roman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</w:tc>
      </w:tr>
      <w:tr w:rsidR="007E2D1F" w:rsidRPr="00A313FB" w14:paraId="5378F6C4" w14:textId="77777777" w:rsidTr="00664763">
        <w:tc>
          <w:tcPr>
            <w:tcW w:w="804" w:type="dxa"/>
          </w:tcPr>
          <w:p w14:paraId="10433C52" w14:textId="77777777" w:rsidR="007E2D1F" w:rsidRPr="00A313FB" w:rsidRDefault="007E2D1F" w:rsidP="00A313FB">
            <w:pPr>
              <w:suppressAutoHyphens w:val="0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ПР 2</w:t>
            </w:r>
          </w:p>
        </w:tc>
        <w:tc>
          <w:tcPr>
            <w:tcW w:w="8824" w:type="dxa"/>
          </w:tcPr>
          <w:p w14:paraId="7E6DC058" w14:textId="5699089C" w:rsidR="007E2D1F" w:rsidRPr="00A313FB" w:rsidRDefault="00664763" w:rsidP="00A313FB">
            <w:pPr>
              <w:suppressAutoHyphens w:val="0"/>
              <w:rPr>
                <w:rFonts w:cs="Times New Roman"/>
              </w:rPr>
            </w:pPr>
            <w:r w:rsidRPr="00A313FB">
              <w:rPr>
                <w:rFonts w:cs="Times New Roman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7E2D1F" w:rsidRPr="00A313FB" w14:paraId="07F24833" w14:textId="77777777" w:rsidTr="00664763">
        <w:tc>
          <w:tcPr>
            <w:tcW w:w="804" w:type="dxa"/>
          </w:tcPr>
          <w:p w14:paraId="629F8E59" w14:textId="77777777" w:rsidR="007E2D1F" w:rsidRPr="00A313FB" w:rsidRDefault="007E2D1F" w:rsidP="00A313FB">
            <w:pPr>
              <w:suppressAutoHyphens w:val="0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ПР 3</w:t>
            </w:r>
          </w:p>
        </w:tc>
        <w:tc>
          <w:tcPr>
            <w:tcW w:w="8824" w:type="dxa"/>
          </w:tcPr>
          <w:p w14:paraId="1E24E1AC" w14:textId="1C677029" w:rsidR="007E2D1F" w:rsidRPr="00A313FB" w:rsidRDefault="00664763" w:rsidP="00A313FB">
            <w:pPr>
              <w:suppressAutoHyphens w:val="0"/>
              <w:rPr>
                <w:rFonts w:cs="Times New Roman"/>
              </w:rPr>
            </w:pPr>
            <w:r w:rsidRPr="00A313FB">
              <w:rPr>
                <w:rFonts w:cs="Times New Roman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7E2D1F" w:rsidRPr="00A313FB" w14:paraId="042A8D1F" w14:textId="77777777" w:rsidTr="00664763">
        <w:tc>
          <w:tcPr>
            <w:tcW w:w="804" w:type="dxa"/>
          </w:tcPr>
          <w:p w14:paraId="74C86F4B" w14:textId="77777777" w:rsidR="007E2D1F" w:rsidRPr="00A313FB" w:rsidRDefault="007E2D1F" w:rsidP="00A313FB">
            <w:pPr>
              <w:suppressAutoHyphens w:val="0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 xml:space="preserve">ПР 4 </w:t>
            </w:r>
          </w:p>
        </w:tc>
        <w:tc>
          <w:tcPr>
            <w:tcW w:w="8824" w:type="dxa"/>
          </w:tcPr>
          <w:p w14:paraId="486274E0" w14:textId="027B59AE" w:rsidR="007E2D1F" w:rsidRPr="00A313FB" w:rsidRDefault="00664763" w:rsidP="00A313FB">
            <w:pPr>
              <w:suppressAutoHyphens w:val="0"/>
              <w:rPr>
                <w:rFonts w:cs="Times New Roman"/>
              </w:rPr>
            </w:pPr>
            <w:r w:rsidRPr="00A313FB">
              <w:rPr>
                <w:rFonts w:cs="Times New Roman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14:paraId="586D1A45" w14:textId="09962151" w:rsidR="00001F14" w:rsidRPr="00A313FB" w:rsidRDefault="00001F14" w:rsidP="00A313FB">
      <w:pPr>
        <w:spacing w:after="120"/>
        <w:rPr>
          <w:rFonts w:cs="Times New Roman"/>
          <w:b/>
        </w:rPr>
      </w:pPr>
    </w:p>
    <w:p w14:paraId="5F88D94B" w14:textId="2F082207" w:rsidR="00001F14" w:rsidRPr="00A313FB" w:rsidRDefault="00001F14" w:rsidP="00A313FB">
      <w:pPr>
        <w:suppressAutoHyphens w:val="0"/>
        <w:rPr>
          <w:rFonts w:cs="Times New Roman"/>
          <w:b/>
        </w:rPr>
      </w:pPr>
    </w:p>
    <w:p w14:paraId="660E251B" w14:textId="77777777" w:rsidR="00F053B7" w:rsidRPr="00A313FB" w:rsidRDefault="00F053B7" w:rsidP="00A313FB">
      <w:pPr>
        <w:suppressAutoHyphens w:val="0"/>
        <w:rPr>
          <w:rFonts w:cs="Times New Roman"/>
          <w:b/>
        </w:rPr>
      </w:pPr>
    </w:p>
    <w:p w14:paraId="47B27059" w14:textId="77777777" w:rsidR="00F053B7" w:rsidRPr="00A313FB" w:rsidRDefault="00F053B7" w:rsidP="00A313FB">
      <w:pPr>
        <w:suppressAutoHyphens w:val="0"/>
        <w:rPr>
          <w:rFonts w:cs="Times New Roman"/>
          <w:b/>
        </w:rPr>
      </w:pPr>
    </w:p>
    <w:p w14:paraId="238CE39F" w14:textId="77777777" w:rsidR="00F053B7" w:rsidRPr="00A313FB" w:rsidRDefault="00F053B7" w:rsidP="00A313FB">
      <w:pPr>
        <w:suppressAutoHyphens w:val="0"/>
        <w:rPr>
          <w:rFonts w:cs="Times New Roman"/>
          <w:b/>
        </w:rPr>
      </w:pPr>
    </w:p>
    <w:p w14:paraId="6F0503B4" w14:textId="77777777" w:rsidR="00F053B7" w:rsidRPr="00A313FB" w:rsidRDefault="00F053B7" w:rsidP="00A313FB">
      <w:pPr>
        <w:suppressAutoHyphens w:val="0"/>
        <w:rPr>
          <w:rFonts w:cs="Times New Roman"/>
          <w:b/>
        </w:rPr>
      </w:pPr>
    </w:p>
    <w:p w14:paraId="351534C4" w14:textId="1CDFE381" w:rsidR="00A313FB" w:rsidRDefault="00A313FB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54279704" w14:textId="77777777" w:rsidR="00A100E3" w:rsidRPr="00A313FB" w:rsidRDefault="00A100E3" w:rsidP="00A313FB">
      <w:pPr>
        <w:spacing w:after="120"/>
        <w:jc w:val="center"/>
        <w:rPr>
          <w:rFonts w:cs="Times New Roman"/>
          <w:b/>
        </w:rPr>
      </w:pPr>
    </w:p>
    <w:p w14:paraId="6C95A1C7" w14:textId="49CD530F" w:rsidR="00245699" w:rsidRPr="00A313FB" w:rsidRDefault="00F91F2F" w:rsidP="00A313FB">
      <w:pPr>
        <w:numPr>
          <w:ilvl w:val="0"/>
          <w:numId w:val="6"/>
        </w:numPr>
        <w:spacing w:after="120"/>
        <w:jc w:val="center"/>
        <w:rPr>
          <w:rFonts w:cs="Times New Roman"/>
          <w:b/>
        </w:rPr>
      </w:pPr>
      <w:r w:rsidRPr="00A313FB">
        <w:rPr>
          <w:rFonts w:cs="Times New Roman"/>
          <w:b/>
        </w:rPr>
        <w:t xml:space="preserve">СТРУКТУРА И </w:t>
      </w:r>
      <w:r w:rsidR="00245699" w:rsidRPr="00A313FB">
        <w:rPr>
          <w:rFonts w:cs="Times New Roman"/>
          <w:b/>
        </w:rPr>
        <w:t xml:space="preserve">СОДЕРЖАНИЕ </w:t>
      </w:r>
      <w:r w:rsidR="00664763" w:rsidRPr="00A313FB">
        <w:rPr>
          <w:rFonts w:cs="Times New Roman"/>
          <w:b/>
        </w:rPr>
        <w:t>УЧЕБНОГО ПРЕДМЕТА</w:t>
      </w:r>
    </w:p>
    <w:p w14:paraId="436C51E5" w14:textId="77777777" w:rsidR="00A100E3" w:rsidRPr="00A313FB" w:rsidRDefault="00A100E3" w:rsidP="00A313FB">
      <w:pPr>
        <w:spacing w:after="120"/>
        <w:ind w:left="360"/>
        <w:rPr>
          <w:rFonts w:cs="Times New Roman"/>
          <w:b/>
        </w:rPr>
      </w:pPr>
    </w:p>
    <w:p w14:paraId="51F97892" w14:textId="44755233" w:rsidR="005B2746" w:rsidRPr="00A313FB" w:rsidRDefault="005B2746" w:rsidP="00A313FB">
      <w:pPr>
        <w:pStyle w:val="af5"/>
        <w:numPr>
          <w:ilvl w:val="1"/>
          <w:numId w:val="6"/>
        </w:numPr>
        <w:rPr>
          <w:rFonts w:cs="Times New Roman"/>
          <w:b/>
        </w:rPr>
      </w:pPr>
      <w:r w:rsidRPr="00A313FB">
        <w:rPr>
          <w:rFonts w:cs="Times New Roman"/>
          <w:b/>
        </w:rPr>
        <w:t>Объем учебного предмета и виды учебной работы</w:t>
      </w:r>
    </w:p>
    <w:p w14:paraId="5020D6F6" w14:textId="77777777" w:rsidR="00245699" w:rsidRPr="00A313FB" w:rsidRDefault="00245699" w:rsidP="00A313FB">
      <w:pPr>
        <w:spacing w:after="120"/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A100E3" w:rsidRPr="00A313FB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A313FB" w:rsidRDefault="00A100E3" w:rsidP="00A313FB">
            <w:pPr>
              <w:spacing w:after="200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A313FB" w:rsidRDefault="00A100E3" w:rsidP="00A313FB">
            <w:pPr>
              <w:spacing w:after="200"/>
              <w:rPr>
                <w:rFonts w:cs="Times New Roman"/>
                <w:b/>
                <w:iCs/>
                <w:lang w:eastAsia="ru-RU"/>
              </w:rPr>
            </w:pPr>
            <w:r w:rsidRPr="00A313FB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A100E3" w:rsidRPr="00A313FB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3A5DE0F" w:rsidR="00A100E3" w:rsidRPr="00A313FB" w:rsidRDefault="005B2746" w:rsidP="00A313FB">
            <w:pPr>
              <w:spacing w:after="200"/>
              <w:rPr>
                <w:rFonts w:cs="Times New Roman"/>
                <w:b/>
                <w:lang w:eastAsia="ru-RU"/>
              </w:rPr>
            </w:pPr>
            <w:r w:rsidRPr="00A313FB">
              <w:rPr>
                <w:rFonts w:cs="Times New Roman"/>
                <w:b/>
                <w:lang w:eastAsia="ru-RU"/>
              </w:rPr>
              <w:t>Объем образовательной программы учебного предмета</w:t>
            </w:r>
          </w:p>
        </w:tc>
        <w:tc>
          <w:tcPr>
            <w:tcW w:w="927" w:type="pct"/>
            <w:vAlign w:val="center"/>
          </w:tcPr>
          <w:p w14:paraId="41E54185" w14:textId="2F266E92" w:rsidR="00A100E3" w:rsidRPr="00A313FB" w:rsidRDefault="00F5377C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124</w:t>
            </w:r>
          </w:p>
        </w:tc>
      </w:tr>
      <w:tr w:rsidR="00A100E3" w:rsidRPr="00A313FB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A313FB" w:rsidRDefault="00A100E3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A100E3" w:rsidRPr="00A313FB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A313FB" w:rsidRDefault="00A100E3" w:rsidP="00A313FB">
            <w:pPr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77777777" w:rsidR="00A100E3" w:rsidRPr="00A313FB" w:rsidRDefault="00A100E3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</w:p>
        </w:tc>
      </w:tr>
      <w:tr w:rsidR="00A100E3" w:rsidRPr="00A313FB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A313FB" w:rsidRDefault="00A100E3" w:rsidP="00A313FB">
            <w:pPr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практические занятия</w:t>
            </w:r>
            <w:r w:rsidRPr="00A313FB">
              <w:rPr>
                <w:rFonts w:cs="Times New Roman"/>
                <w:i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4D85EBE7" w14:textId="26ACD5B9" w:rsidR="00A100E3" w:rsidRPr="00A313FB" w:rsidRDefault="00A100E3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1</w:t>
            </w:r>
            <w:r w:rsidR="00360A00" w:rsidRPr="00A313FB">
              <w:rPr>
                <w:rFonts w:cs="Times New Roman"/>
                <w:iCs/>
                <w:lang w:eastAsia="ru-RU"/>
              </w:rPr>
              <w:t>0</w:t>
            </w:r>
            <w:r w:rsidR="001C3B92" w:rsidRPr="00A313FB">
              <w:rPr>
                <w:rFonts w:cs="Times New Roman"/>
                <w:iCs/>
                <w:lang w:eastAsia="ru-RU"/>
              </w:rPr>
              <w:t>6</w:t>
            </w:r>
          </w:p>
        </w:tc>
      </w:tr>
      <w:tr w:rsidR="00A100E3" w:rsidRPr="00A313FB" w14:paraId="62BCBE3C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A884D33" w14:textId="25BD6713" w:rsidR="00A100E3" w:rsidRPr="00A313FB" w:rsidRDefault="00A100E3" w:rsidP="00A313FB">
            <w:pPr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 xml:space="preserve">курсовая работа (проект) </w:t>
            </w:r>
          </w:p>
        </w:tc>
        <w:tc>
          <w:tcPr>
            <w:tcW w:w="927" w:type="pct"/>
            <w:vAlign w:val="center"/>
          </w:tcPr>
          <w:p w14:paraId="7A06677A" w14:textId="77777777" w:rsidR="00A100E3" w:rsidRPr="00A313FB" w:rsidRDefault="00A100E3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</w:p>
        </w:tc>
      </w:tr>
      <w:tr w:rsidR="00A100E3" w:rsidRPr="00A313FB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A313FB" w:rsidRDefault="00A100E3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79C17C3B" w:rsidR="00A100E3" w:rsidRPr="00A313FB" w:rsidRDefault="00A524D9" w:rsidP="00A313FB">
            <w:pPr>
              <w:spacing w:after="200"/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1</w:t>
            </w:r>
            <w:r w:rsidR="00F5377C" w:rsidRPr="00A313FB">
              <w:rPr>
                <w:rFonts w:cs="Times New Roman"/>
                <w:iCs/>
                <w:lang w:eastAsia="ru-RU"/>
              </w:rPr>
              <w:t>2</w:t>
            </w:r>
          </w:p>
        </w:tc>
      </w:tr>
      <w:tr w:rsidR="00A100E3" w:rsidRPr="00A313FB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A313FB" w:rsidRDefault="00A100E3" w:rsidP="00A313FB">
            <w:pPr>
              <w:rPr>
                <w:rFonts w:cs="Times New Roman"/>
                <w:b/>
                <w:iCs/>
                <w:lang w:eastAsia="ru-RU"/>
              </w:rPr>
            </w:pPr>
            <w:r w:rsidRPr="00A313FB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2E07BF39" w14:textId="77777777" w:rsidR="00664763" w:rsidRPr="00A313FB" w:rsidRDefault="00664763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1 семестр: Контрольная работа</w:t>
            </w:r>
          </w:p>
          <w:p w14:paraId="2FDEA64A" w14:textId="34CFD98E" w:rsidR="00A100E3" w:rsidRPr="00A313FB" w:rsidRDefault="00664763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 xml:space="preserve">2 семестр: </w:t>
            </w:r>
            <w:r w:rsidR="001C3B92" w:rsidRPr="00A313FB">
              <w:rPr>
                <w:rFonts w:cs="Times New Roman"/>
                <w:iCs/>
                <w:lang w:eastAsia="ru-RU"/>
              </w:rPr>
              <w:t>Контрольная работа</w:t>
            </w:r>
          </w:p>
          <w:p w14:paraId="61B81A92" w14:textId="24D9EB56" w:rsidR="001C3B92" w:rsidRPr="00A313FB" w:rsidRDefault="001C3B92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 xml:space="preserve">3 семестр: Дифференцированный зачёт </w:t>
            </w:r>
          </w:p>
          <w:p w14:paraId="58FE0873" w14:textId="08C94FD1" w:rsidR="001C3B92" w:rsidRPr="00A313FB" w:rsidRDefault="001C3B92" w:rsidP="00A313FB">
            <w:pPr>
              <w:rPr>
                <w:rFonts w:cs="Times New Roman"/>
                <w:i/>
                <w:lang w:eastAsia="ru-RU"/>
              </w:rPr>
            </w:pPr>
          </w:p>
        </w:tc>
        <w:tc>
          <w:tcPr>
            <w:tcW w:w="927" w:type="pct"/>
            <w:vAlign w:val="center"/>
          </w:tcPr>
          <w:p w14:paraId="1C0CE203" w14:textId="57261869" w:rsidR="00664763" w:rsidRPr="00A313FB" w:rsidRDefault="001C3B92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2</w:t>
            </w:r>
          </w:p>
          <w:p w14:paraId="241BC57C" w14:textId="6D958499" w:rsidR="00F5377C" w:rsidRPr="00A313FB" w:rsidRDefault="00F5377C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 xml:space="preserve">2 </w:t>
            </w:r>
          </w:p>
          <w:p w14:paraId="2496F873" w14:textId="135FDA72" w:rsidR="00A100E3" w:rsidRPr="00A313FB" w:rsidRDefault="00A524D9" w:rsidP="00A313FB">
            <w:pPr>
              <w:rPr>
                <w:rFonts w:cs="Times New Roman"/>
                <w:iCs/>
                <w:lang w:eastAsia="ru-RU"/>
              </w:rPr>
            </w:pPr>
            <w:r w:rsidRPr="00A313FB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A313FB" w:rsidRDefault="00664763" w:rsidP="00A313FB">
      <w:pPr>
        <w:spacing w:after="120"/>
        <w:rPr>
          <w:rFonts w:cs="Times New Roman"/>
        </w:rPr>
      </w:pPr>
    </w:p>
    <w:p w14:paraId="7175D0A9" w14:textId="2E6C1265" w:rsidR="00664763" w:rsidRPr="00A313FB" w:rsidRDefault="00664763" w:rsidP="00A313FB">
      <w:pPr>
        <w:suppressAutoHyphens w:val="0"/>
        <w:rPr>
          <w:rFonts w:cs="Times New Roman"/>
        </w:rPr>
      </w:pPr>
    </w:p>
    <w:p w14:paraId="030A65DE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40F29977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35F63D54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429B9ADA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66908724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519D6A23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2A9080E4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04AD7550" w14:textId="77777777" w:rsidR="00F053B7" w:rsidRPr="00A313FB" w:rsidRDefault="00F053B7" w:rsidP="00A313FB">
      <w:pPr>
        <w:suppressAutoHyphens w:val="0"/>
        <w:rPr>
          <w:rFonts w:cs="Times New Roman"/>
        </w:rPr>
      </w:pPr>
    </w:p>
    <w:p w14:paraId="15460BAF" w14:textId="77777777" w:rsidR="00664763" w:rsidRPr="00A313FB" w:rsidRDefault="00664763" w:rsidP="00A313FB">
      <w:pPr>
        <w:numPr>
          <w:ilvl w:val="1"/>
          <w:numId w:val="7"/>
        </w:numPr>
        <w:tabs>
          <w:tab w:val="num" w:pos="0"/>
        </w:tabs>
        <w:ind w:left="0" w:right="-143" w:firstLine="709"/>
        <w:rPr>
          <w:rFonts w:cs="Times New Roman"/>
          <w:b/>
        </w:rPr>
      </w:pPr>
      <w:r w:rsidRPr="00A313FB">
        <w:rPr>
          <w:rFonts w:cs="Times New Roman"/>
          <w:b/>
          <w:lang w:eastAsia="ru-RU"/>
        </w:rPr>
        <w:t>Содержание учебного предмета</w:t>
      </w:r>
    </w:p>
    <w:p w14:paraId="3B3AE648" w14:textId="77777777" w:rsidR="00664763" w:rsidRPr="00A313FB" w:rsidRDefault="00664763" w:rsidP="00A313FB">
      <w:pPr>
        <w:ind w:left="709" w:right="-143"/>
        <w:rPr>
          <w:rFonts w:cs="Times New Roman"/>
          <w:b/>
          <w:lang w:eastAsia="ru-RU"/>
        </w:rPr>
      </w:pPr>
    </w:p>
    <w:p w14:paraId="5DA12A5A" w14:textId="3F757F05" w:rsidR="00664763" w:rsidRPr="00A313FB" w:rsidRDefault="00664763" w:rsidP="00A313FB">
      <w:pPr>
        <w:ind w:left="709" w:right="-143"/>
        <w:rPr>
          <w:rFonts w:cs="Times New Roman"/>
          <w:b/>
          <w:lang w:eastAsia="ru-RU"/>
        </w:rPr>
      </w:pPr>
      <w:r w:rsidRPr="00A313FB">
        <w:rPr>
          <w:rFonts w:cs="Times New Roman"/>
          <w:b/>
          <w:bCs/>
        </w:rPr>
        <w:t>Раздел 1. Основы иностранного языка</w:t>
      </w:r>
      <w:r w:rsidRPr="00A313FB">
        <w:rPr>
          <w:rFonts w:cs="Times New Roman"/>
          <w:b/>
          <w:lang w:eastAsia="ru-RU"/>
        </w:rPr>
        <w:tab/>
        <w:t xml:space="preserve"> </w:t>
      </w:r>
    </w:p>
    <w:p w14:paraId="21AEBCA7" w14:textId="6E795958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1.1 Знакомство</w:t>
      </w:r>
    </w:p>
    <w:p w14:paraId="4A887248" w14:textId="34A218F0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1. Приветствия, прощания, представление себя и других людей в официальной и неофициальной обстановке. </w:t>
      </w:r>
    </w:p>
    <w:p w14:paraId="6F951BEE" w14:textId="0EC19C9E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465D6941" w14:textId="333501AA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глагол </w:t>
      </w:r>
      <w:proofErr w:type="spellStart"/>
      <w:r w:rsidRPr="00A313FB">
        <w:rPr>
          <w:rFonts w:cs="Times New Roman"/>
          <w:lang w:eastAsia="ru-RU"/>
        </w:rPr>
        <w:t>to</w:t>
      </w:r>
      <w:proofErr w:type="spellEnd"/>
      <w:r w:rsidR="00C82E28" w:rsidRPr="00A313FB">
        <w:rPr>
          <w:rFonts w:cs="Times New Roman"/>
          <w:lang w:eastAsia="ru-RU"/>
        </w:rPr>
        <w:t xml:space="preserve"> </w:t>
      </w:r>
      <w:proofErr w:type="spellStart"/>
      <w:r w:rsidRPr="00A313FB">
        <w:rPr>
          <w:rFonts w:cs="Times New Roman"/>
          <w:lang w:eastAsia="ru-RU"/>
        </w:rPr>
        <w:t>be</w:t>
      </w:r>
      <w:proofErr w:type="spellEnd"/>
      <w:r w:rsidRPr="00A313FB">
        <w:rPr>
          <w:rFonts w:cs="Times New Roman"/>
          <w:lang w:eastAsia="ru-RU"/>
        </w:rPr>
        <w:t xml:space="preserve"> (</w:t>
      </w:r>
      <w:proofErr w:type="spellStart"/>
      <w:r w:rsidRPr="00A313FB">
        <w:rPr>
          <w:rFonts w:cs="Times New Roman"/>
          <w:lang w:eastAsia="ru-RU"/>
        </w:rPr>
        <w:t>am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is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are</w:t>
      </w:r>
      <w:proofErr w:type="spellEnd"/>
      <w:r w:rsidRPr="00A313FB">
        <w:rPr>
          <w:rFonts w:cs="Times New Roman"/>
          <w:lang w:eastAsia="ru-RU"/>
        </w:rPr>
        <w:t xml:space="preserve">); вопросительные, отрицательные формы; </w:t>
      </w:r>
    </w:p>
    <w:p w14:paraId="089BBCC1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личные и притяжательные местоимения (</w:t>
      </w:r>
      <w:proofErr w:type="spellStart"/>
      <w:r w:rsidRPr="00A313FB">
        <w:rPr>
          <w:rFonts w:cs="Times New Roman"/>
          <w:lang w:eastAsia="ru-RU"/>
        </w:rPr>
        <w:t>my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your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his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her</w:t>
      </w:r>
      <w:proofErr w:type="spellEnd"/>
      <w:r w:rsidRPr="00A313FB">
        <w:rPr>
          <w:rFonts w:cs="Times New Roman"/>
          <w:lang w:eastAsia="ru-RU"/>
        </w:rPr>
        <w:t>); количественные числительные.</w:t>
      </w:r>
    </w:p>
    <w:p w14:paraId="59A4FF4B" w14:textId="49A38A3A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29E2CF84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722778E5" w14:textId="02F663FC" w:rsidR="0066476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  <w:r w:rsidR="00664763" w:rsidRPr="00A313FB">
        <w:rPr>
          <w:rFonts w:cs="Times New Roman"/>
          <w:lang w:eastAsia="ru-RU"/>
        </w:rPr>
        <w:tab/>
      </w:r>
    </w:p>
    <w:p w14:paraId="7FA4FAC0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</w:p>
    <w:p w14:paraId="5ADC3CB3" w14:textId="1AD1DA00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1.2 Характеристика человека</w:t>
      </w:r>
    </w:p>
    <w:p w14:paraId="0FE667DB" w14:textId="33C9CC4E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1. Описание человека (внешность, национальность, образование, личные качества, род занятий, должность, место работы и др.) </w:t>
      </w:r>
    </w:p>
    <w:p w14:paraId="152B07B7" w14:textId="5FAF9D68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2ED3B213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lastRenderedPageBreak/>
        <w:t xml:space="preserve">- имя существительное: его основные функции в предложении; </w:t>
      </w:r>
    </w:p>
    <w:p w14:paraId="0A635E65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притяжательные местоимения </w:t>
      </w:r>
      <w:proofErr w:type="spellStart"/>
      <w:r w:rsidRPr="00A313FB">
        <w:rPr>
          <w:rFonts w:cs="Times New Roman"/>
          <w:lang w:eastAsia="ru-RU"/>
        </w:rPr>
        <w:t>our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your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their</w:t>
      </w:r>
      <w:proofErr w:type="spellEnd"/>
      <w:r w:rsidRPr="00A313FB">
        <w:rPr>
          <w:rFonts w:cs="Times New Roman"/>
          <w:lang w:eastAsia="ru-RU"/>
        </w:rPr>
        <w:t xml:space="preserve">; притяжательный падеж </w:t>
      </w:r>
    </w:p>
    <w:p w14:paraId="2128F3DA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артикль: определённый̆, неопределённый̆, отсутствие артикля, </w:t>
      </w:r>
    </w:p>
    <w:p w14:paraId="3B1FBDA6" w14:textId="6F368D26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4BBB5FC6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6E55F9EE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работа с текстом</w:t>
      </w:r>
    </w:p>
    <w:p w14:paraId="39DB44C3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</w:p>
    <w:p w14:paraId="73168FB3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Тема 1.3 Семья </w:t>
      </w:r>
    </w:p>
    <w:p w14:paraId="5BB4C929" w14:textId="4393BDD6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Семья и семейные отношения, домашние обязанности</w:t>
      </w:r>
    </w:p>
    <w:p w14:paraId="41960741" w14:textId="15E6A5AB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33A12EE4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типы сказуемого в простом предложении; прямой̆ и обратный̆ порядок слов. </w:t>
      </w:r>
    </w:p>
    <w:p w14:paraId="4990B858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Настоящее Простое время </w:t>
      </w:r>
    </w:p>
    <w:p w14:paraId="4FFCE7CD" w14:textId="4C6E4C50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34558987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5089C2A7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письменная речь</w:t>
      </w:r>
    </w:p>
    <w:p w14:paraId="4A88F8BE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</w:p>
    <w:p w14:paraId="48463F37" w14:textId="03BB5F7A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Тема 1.4 Описание жилища </w:t>
      </w:r>
    </w:p>
    <w:p w14:paraId="76C39E3B" w14:textId="464A859D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Описание жилища и учебного заведения (здание, обстановка, условия жизни, оборудование, техника)</w:t>
      </w:r>
    </w:p>
    <w:p w14:paraId="499A3F6F" w14:textId="33F4BE03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2. Грамматика:</w:t>
      </w:r>
    </w:p>
    <w:p w14:paraId="3D8064DC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предложения с оборотом </w:t>
      </w:r>
      <w:proofErr w:type="spellStart"/>
      <w:r w:rsidRPr="00A313FB">
        <w:rPr>
          <w:rFonts w:cs="Times New Roman"/>
          <w:lang w:eastAsia="ru-RU"/>
        </w:rPr>
        <w:t>there</w:t>
      </w:r>
      <w:proofErr w:type="spellEnd"/>
      <w:r w:rsidRPr="00A313FB">
        <w:rPr>
          <w:rFonts w:cs="Times New Roman"/>
          <w:lang w:eastAsia="ru-RU"/>
        </w:rPr>
        <w:t xml:space="preserve"> </w:t>
      </w:r>
      <w:proofErr w:type="spellStart"/>
      <w:r w:rsidRPr="00A313FB">
        <w:rPr>
          <w:rFonts w:cs="Times New Roman"/>
          <w:lang w:eastAsia="ru-RU"/>
        </w:rPr>
        <w:t>is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are</w:t>
      </w:r>
      <w:proofErr w:type="spellEnd"/>
      <w:r w:rsidRPr="00A313FB">
        <w:rPr>
          <w:rFonts w:cs="Times New Roman"/>
          <w:lang w:eastAsia="ru-RU"/>
        </w:rPr>
        <w:t>; предлоги места</w:t>
      </w:r>
    </w:p>
    <w:p w14:paraId="01AA161B" w14:textId="26F5980A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местоимения </w:t>
      </w:r>
      <w:proofErr w:type="spellStart"/>
      <w:r w:rsidRPr="00A313FB">
        <w:rPr>
          <w:rFonts w:cs="Times New Roman"/>
          <w:lang w:eastAsia="ru-RU"/>
        </w:rPr>
        <w:t>some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any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no</w:t>
      </w:r>
      <w:proofErr w:type="spellEnd"/>
      <w:r w:rsidRPr="00A313FB">
        <w:rPr>
          <w:rFonts w:cs="Times New Roman"/>
          <w:lang w:eastAsia="ru-RU"/>
        </w:rPr>
        <w:t xml:space="preserve">; исчисляемые и неисчисляемые существительные; </w:t>
      </w:r>
    </w:p>
    <w:p w14:paraId="751EB68A" w14:textId="4F2A5B18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364DB6D5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5E6BE191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работа с текстом</w:t>
      </w:r>
    </w:p>
    <w:p w14:paraId="5C72F059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</w:p>
    <w:p w14:paraId="5FA719CC" w14:textId="7C5912A6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1.5 Досуг</w:t>
      </w:r>
    </w:p>
    <w:p w14:paraId="28958585" w14:textId="002D67F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1. Хобби, досуг. </w:t>
      </w:r>
    </w:p>
    <w:p w14:paraId="0B301410" w14:textId="68FA135E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4E7E6DFF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Прошедшее Простое время.  </w:t>
      </w:r>
    </w:p>
    <w:p w14:paraId="634EB4B7" w14:textId="5CC5F688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5D77AB98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52FEBB43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</w:p>
    <w:p w14:paraId="65D666E9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ab/>
      </w:r>
    </w:p>
    <w:p w14:paraId="2ABF4C54" w14:textId="6D36F399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1.6 Распорядок дня</w:t>
      </w:r>
    </w:p>
    <w:p w14:paraId="07E00CE2" w14:textId="702C378E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Распорядок дня студента колледжа.</w:t>
      </w:r>
    </w:p>
    <w:p w14:paraId="395AEFD3" w14:textId="6B5C2FE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2. Грамматика:</w:t>
      </w:r>
    </w:p>
    <w:p w14:paraId="70AF548E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Настоящее Продолженное время </w:t>
      </w:r>
    </w:p>
    <w:p w14:paraId="114BC2CD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Сравнение Настоящего Простого и Настоящего Продолженного времен </w:t>
      </w:r>
    </w:p>
    <w:p w14:paraId="227CE5A7" w14:textId="4AA6B1B8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2C82ED78" w14:textId="77777777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41667451" w14:textId="08600F7A" w:rsidR="00D562E3" w:rsidRPr="00A313FB" w:rsidRDefault="00D562E3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письменная речь</w:t>
      </w:r>
    </w:p>
    <w:p w14:paraId="683E7876" w14:textId="3FA02919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</w:p>
    <w:p w14:paraId="46DBF1A7" w14:textId="77777777" w:rsidR="00C82E28" w:rsidRPr="00A313FB" w:rsidRDefault="00C82E28" w:rsidP="00A313FB">
      <w:pPr>
        <w:ind w:left="709" w:right="-143"/>
        <w:rPr>
          <w:rFonts w:cs="Times New Roman"/>
          <w:b/>
          <w:bCs/>
          <w:lang w:eastAsia="ru-RU"/>
        </w:rPr>
      </w:pPr>
      <w:r w:rsidRPr="00A313FB">
        <w:rPr>
          <w:rFonts w:cs="Times New Roman"/>
          <w:b/>
          <w:bCs/>
          <w:lang w:eastAsia="ru-RU"/>
        </w:rPr>
        <w:t>Раздел 2. Иностранный язык в современном мире</w:t>
      </w:r>
    </w:p>
    <w:p w14:paraId="01A547BC" w14:textId="62C48D53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2.1 Местоположение объекта</w:t>
      </w:r>
    </w:p>
    <w:p w14:paraId="3CBDA993" w14:textId="296E871D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1. Описание местоположения объекта (адрес, как найти) </w:t>
      </w:r>
    </w:p>
    <w:p w14:paraId="531F41AC" w14:textId="058FB75D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    Магазины, товары, совершение покупок. </w:t>
      </w:r>
    </w:p>
    <w:p w14:paraId="71273D8C" w14:textId="757A2201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2. Грамматика:</w:t>
      </w:r>
    </w:p>
    <w:p w14:paraId="09710A71" w14:textId="69777B8B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предлоги пространства и места, направления движения; указательные местоимения </w:t>
      </w:r>
      <w:proofErr w:type="spellStart"/>
      <w:r w:rsidRPr="00A313FB">
        <w:rPr>
          <w:rFonts w:cs="Times New Roman"/>
          <w:lang w:eastAsia="ru-RU"/>
        </w:rPr>
        <w:t>this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that</w:t>
      </w:r>
      <w:proofErr w:type="spellEnd"/>
      <w:r w:rsidRPr="00A313FB">
        <w:rPr>
          <w:rFonts w:cs="Times New Roman"/>
          <w:lang w:eastAsia="ru-RU"/>
        </w:rPr>
        <w:t xml:space="preserve">, </w:t>
      </w:r>
      <w:proofErr w:type="spellStart"/>
      <w:r w:rsidRPr="00A313FB">
        <w:rPr>
          <w:rFonts w:cs="Times New Roman"/>
          <w:lang w:eastAsia="ru-RU"/>
        </w:rPr>
        <w:t>these</w:t>
      </w:r>
      <w:proofErr w:type="spellEnd"/>
      <w:r w:rsidRPr="00A313FB">
        <w:rPr>
          <w:rFonts w:cs="Times New Roman"/>
          <w:lang w:eastAsia="ru-RU"/>
        </w:rPr>
        <w:t>/</w:t>
      </w:r>
      <w:proofErr w:type="spellStart"/>
      <w:r w:rsidRPr="00A313FB">
        <w:rPr>
          <w:rFonts w:cs="Times New Roman"/>
          <w:lang w:eastAsia="ru-RU"/>
        </w:rPr>
        <w:t>those</w:t>
      </w:r>
      <w:proofErr w:type="spellEnd"/>
      <w:r w:rsidRPr="00A313FB">
        <w:rPr>
          <w:rFonts w:cs="Times New Roman"/>
          <w:lang w:eastAsia="ru-RU"/>
        </w:rPr>
        <w:t>; числительные (порядковые, количественные)</w:t>
      </w:r>
    </w:p>
    <w:p w14:paraId="50AA37CA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сравнение Настоящего Простого и Прошедшего Простого времен; </w:t>
      </w:r>
    </w:p>
    <w:p w14:paraId="2D2B16B4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Настоящее Продолженное время </w:t>
      </w:r>
    </w:p>
    <w:p w14:paraId="6912B474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- Сравнение Настоящего Простого и Настоящего Продолженного времен </w:t>
      </w:r>
    </w:p>
    <w:p w14:paraId="0DA1C7C5" w14:textId="27CB7504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lastRenderedPageBreak/>
        <w:t>3. Виды речевой деятельности:</w:t>
      </w:r>
    </w:p>
    <w:p w14:paraId="12798D30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5C2A1BE4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567CCF2C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</w:p>
    <w:p w14:paraId="287E08D9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</w:p>
    <w:p w14:paraId="3A94702A" w14:textId="3DD03674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2.2 Здоровый образ жизни</w:t>
      </w:r>
    </w:p>
    <w:p w14:paraId="6B9FCFED" w14:textId="77C5D328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Здоровый образ жизни, физкультура и спорт</w:t>
      </w:r>
    </w:p>
    <w:p w14:paraId="6CF89AAD" w14:textId="7B42AF9F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1852C820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Настоящее Совершенное время, Сравнение Настоящего Совершенного и Прошедшего Простого времен</w:t>
      </w:r>
    </w:p>
    <w:p w14:paraId="3AD42F0B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Вопросительные предложения</w:t>
      </w:r>
    </w:p>
    <w:p w14:paraId="791D9468" w14:textId="48585DF9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7ED34AB2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0AE584AE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письменная речь</w:t>
      </w:r>
    </w:p>
    <w:p w14:paraId="5B8BFCCC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</w:p>
    <w:p w14:paraId="7AD329F5" w14:textId="2C3526BD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2.3 Путешествия</w:t>
      </w:r>
      <w:r w:rsidRPr="00A313FB">
        <w:rPr>
          <w:rFonts w:cs="Times New Roman"/>
          <w:lang w:eastAsia="ru-RU"/>
        </w:rPr>
        <w:tab/>
      </w:r>
    </w:p>
    <w:p w14:paraId="11FD8CA0" w14:textId="0E1BF27C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Путешествия и экскурсии</w:t>
      </w:r>
    </w:p>
    <w:p w14:paraId="470889E6" w14:textId="31BB4CB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    Еда, способы приготовления пищи, традиции питания.</w:t>
      </w:r>
    </w:p>
    <w:p w14:paraId="2D9F2A1A" w14:textId="797AE683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4E1EF05A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Прилагательные, степени сравнения прилагательных.</w:t>
      </w:r>
    </w:p>
    <w:p w14:paraId="13F77C6C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Прямая и косвенная речь</w:t>
      </w:r>
    </w:p>
    <w:p w14:paraId="186CF8E7" w14:textId="7AEA2E3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27957C34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2CCA98E7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7358B0BA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</w:p>
    <w:p w14:paraId="50B1025F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</w:p>
    <w:p w14:paraId="482433C5" w14:textId="04FBF34A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Тема 2.4 </w:t>
      </w:r>
    </w:p>
    <w:p w14:paraId="2CC2796E" w14:textId="31B4E1F6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Страны мира</w:t>
      </w:r>
      <w:r w:rsidRPr="00A313FB">
        <w:rPr>
          <w:rFonts w:cs="Times New Roman"/>
          <w:lang w:eastAsia="ru-RU"/>
        </w:rPr>
        <w:tab/>
      </w:r>
    </w:p>
    <w:p w14:paraId="3BB9494D" w14:textId="034D5FFB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1. Россия, её национальные символы, государственное и политическое устройство</w:t>
      </w:r>
    </w:p>
    <w:p w14:paraId="4E3DEEBB" w14:textId="1B40D3A3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    Англоговорящие страны, географическое положение, национальные символы, государственное и политическое устройство, достопримечательности</w:t>
      </w:r>
    </w:p>
    <w:p w14:paraId="38FC5B05" w14:textId="4DE2709F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    Обычаи, традиции, поверья народов России и англоговорящих стран</w:t>
      </w:r>
    </w:p>
    <w:p w14:paraId="443C958C" w14:textId="0307519E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2. Грамматика: </w:t>
      </w:r>
    </w:p>
    <w:p w14:paraId="634207AE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Модальные глаголы</w:t>
      </w:r>
    </w:p>
    <w:p w14:paraId="772D86A8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Условные предложения</w:t>
      </w:r>
    </w:p>
    <w:p w14:paraId="2893E32D" w14:textId="4AD2C34F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3. Виды речевой деятельности:</w:t>
      </w:r>
    </w:p>
    <w:p w14:paraId="4C7F10D6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монологическая речь</w:t>
      </w:r>
    </w:p>
    <w:p w14:paraId="41B5B344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72AB0327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</w:p>
    <w:p w14:paraId="74AE562A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</w:p>
    <w:p w14:paraId="7BB13FE6" w14:textId="4B1DE021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Тема 2.5 Деловой этикет</w:t>
      </w:r>
    </w:p>
    <w:p w14:paraId="59ED5762" w14:textId="542C2190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 xml:space="preserve">1. Этикет делового и неофициального общения. </w:t>
      </w:r>
    </w:p>
    <w:p w14:paraId="013E3C1F" w14:textId="3C106768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2. Виды речевой деятельности:</w:t>
      </w:r>
    </w:p>
    <w:p w14:paraId="4B952BDB" w14:textId="7777777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диалогическая речь</w:t>
      </w:r>
    </w:p>
    <w:p w14:paraId="7E5582F0" w14:textId="6D35F787" w:rsidR="00C82E28" w:rsidRPr="00A313FB" w:rsidRDefault="00C82E28" w:rsidP="00A313FB">
      <w:pPr>
        <w:ind w:left="709" w:right="-143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аудирование</w:t>
      </w:r>
    </w:p>
    <w:p w14:paraId="0D7A204F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21362A8D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360B3160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6671F4A8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3CC3C77E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3DC90D48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650F5B32" w14:textId="21995623" w:rsidR="00A313FB" w:rsidRDefault="00A313FB">
      <w:pPr>
        <w:suppressAutoHyphens w:val="0"/>
        <w:rPr>
          <w:rFonts w:cs="Times New Roman"/>
          <w:lang w:eastAsia="ru-RU"/>
        </w:rPr>
      </w:pPr>
      <w:r>
        <w:rPr>
          <w:rFonts w:cs="Times New Roman"/>
          <w:lang w:eastAsia="ru-RU"/>
        </w:rPr>
        <w:br w:type="page"/>
      </w:r>
    </w:p>
    <w:p w14:paraId="128A3A75" w14:textId="77777777" w:rsidR="00F053B7" w:rsidRPr="00A313FB" w:rsidRDefault="00F053B7" w:rsidP="00A313FB">
      <w:pPr>
        <w:ind w:left="709" w:right="-143"/>
        <w:rPr>
          <w:rFonts w:cs="Times New Roman"/>
          <w:lang w:eastAsia="ru-RU"/>
        </w:rPr>
      </w:pPr>
    </w:p>
    <w:p w14:paraId="2E078422" w14:textId="64F8386B" w:rsidR="00C82E28" w:rsidRPr="00A313FB" w:rsidRDefault="00025DDE" w:rsidP="00A313FB">
      <w:pPr>
        <w:pStyle w:val="af5"/>
        <w:numPr>
          <w:ilvl w:val="0"/>
          <w:numId w:val="7"/>
        </w:numPr>
        <w:tabs>
          <w:tab w:val="num" w:pos="1211"/>
        </w:tabs>
        <w:ind w:right="-143"/>
        <w:jc w:val="center"/>
        <w:rPr>
          <w:rFonts w:cs="Times New Roman"/>
          <w:b/>
        </w:rPr>
      </w:pPr>
      <w:r w:rsidRPr="00A313FB">
        <w:rPr>
          <w:rFonts w:cs="Times New Roman"/>
          <w:b/>
          <w:lang w:eastAsia="x-none"/>
        </w:rPr>
        <w:t>ТЕМАТИЧЕСКОЕ ПЛАНИРОВАНИЕ</w:t>
      </w:r>
      <w:r w:rsidRPr="00A313FB">
        <w:rPr>
          <w:rFonts w:cs="Times New Roman"/>
          <w:lang w:eastAsia="x-none"/>
        </w:rPr>
        <w:t xml:space="preserve"> </w:t>
      </w:r>
      <w:r w:rsidR="000A7DA8" w:rsidRPr="00A313FB">
        <w:rPr>
          <w:rFonts w:cs="Times New Roman"/>
          <w:b/>
          <w:lang w:eastAsia="ru-RU"/>
        </w:rPr>
        <w:t>УЧЕБНОГО ПРЕДМЕТА</w:t>
      </w:r>
      <w:r w:rsidR="000A7DA8" w:rsidRPr="00A313FB">
        <w:rPr>
          <w:rFonts w:cs="Times New Roman"/>
          <w:b/>
        </w:rPr>
        <w:t xml:space="preserve"> </w:t>
      </w:r>
    </w:p>
    <w:p w14:paraId="4909E23B" w14:textId="77777777" w:rsidR="00245699" w:rsidRPr="00A313FB" w:rsidRDefault="00245699" w:rsidP="00A313FB">
      <w:pPr>
        <w:rPr>
          <w:rFonts w:cs="Times New Roman"/>
          <w:b/>
        </w:rPr>
      </w:pPr>
    </w:p>
    <w:tbl>
      <w:tblPr>
        <w:tblW w:w="9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2"/>
        <w:gridCol w:w="4895"/>
        <w:gridCol w:w="933"/>
        <w:gridCol w:w="1866"/>
      </w:tblGrid>
      <w:tr w:rsidR="008F6C5E" w:rsidRPr="00A313FB" w14:paraId="168DB71C" w14:textId="77777777" w:rsidTr="008F6C5E">
        <w:trPr>
          <w:trHeight w:val="23"/>
        </w:trPr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B38BFBC" w14:textId="3EE742E5" w:rsidR="008F6C5E" w:rsidRPr="00A313FB" w:rsidRDefault="008F6C5E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B206204" w14:textId="55D7587F" w:rsidR="008F6C5E" w:rsidRPr="00A313FB" w:rsidRDefault="008F6C5E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2D9E03" w14:textId="77777777" w:rsidR="008F6C5E" w:rsidRPr="00A313FB" w:rsidRDefault="008F6C5E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Объем</w:t>
            </w:r>
          </w:p>
          <w:p w14:paraId="13E1A4D2" w14:textId="60139C99" w:rsidR="008F6C5E" w:rsidRPr="00A313FB" w:rsidRDefault="008F6C5E" w:rsidP="00A313FB">
            <w:pPr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в часах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7CBDE4" w14:textId="18007C53" w:rsidR="008F6C5E" w:rsidRPr="00A313FB" w:rsidRDefault="008F6C5E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245699" w:rsidRPr="00A313FB" w14:paraId="619E3E86" w14:textId="77777777" w:rsidTr="008F6C5E">
        <w:trPr>
          <w:trHeight w:val="270"/>
        </w:trPr>
        <w:tc>
          <w:tcPr>
            <w:tcW w:w="19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5B67A7F" w14:textId="77777777" w:rsidR="00245699" w:rsidRPr="00A313FB" w:rsidRDefault="0024569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86455C" w14:textId="77777777" w:rsidR="00245699" w:rsidRPr="00A313FB" w:rsidRDefault="0024569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1FB17D" w14:textId="77777777" w:rsidR="00245699" w:rsidRPr="00A313FB" w:rsidRDefault="0024569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3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8E4CC" w14:textId="77777777" w:rsidR="00245699" w:rsidRPr="00A313FB" w:rsidRDefault="0024569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4</w:t>
            </w:r>
          </w:p>
        </w:tc>
      </w:tr>
      <w:tr w:rsidR="00245699" w:rsidRPr="00A313FB" w14:paraId="40314D13" w14:textId="77777777" w:rsidTr="008F6C5E">
        <w:trPr>
          <w:trHeight w:val="2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D18169" w14:textId="77777777" w:rsidR="00245699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bookmarkStart w:id="3" w:name="_Hlk93168404"/>
            <w:r w:rsidRPr="00A313FB">
              <w:rPr>
                <w:rFonts w:cs="Times New Roman"/>
                <w:b/>
                <w:bCs/>
              </w:rPr>
              <w:t>Раздел 1. Основы</w:t>
            </w:r>
            <w:r w:rsidR="00CD62A7" w:rsidRPr="00A313FB">
              <w:rPr>
                <w:rFonts w:cs="Times New Roman"/>
                <w:b/>
                <w:bCs/>
              </w:rPr>
              <w:t xml:space="preserve"> иностранного языка</w:t>
            </w:r>
            <w:bookmarkEnd w:id="3"/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5E4DBF" w14:textId="045B872A" w:rsidR="00245699" w:rsidRPr="00A313FB" w:rsidRDefault="001610CA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54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D95F7F" w14:textId="77777777" w:rsidR="00245699" w:rsidRPr="00A313FB" w:rsidRDefault="00245699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B2B1C" w:rsidRPr="00A313FB" w14:paraId="0B46ACAA" w14:textId="77777777" w:rsidTr="008F6C5E">
        <w:trPr>
          <w:trHeight w:val="23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</w:tcBorders>
            <w:shd w:val="clear" w:color="auto" w:fill="FFFFFF"/>
          </w:tcPr>
          <w:p w14:paraId="3E66A5BF" w14:textId="77777777" w:rsidR="007B2B1C" w:rsidRPr="00A313FB" w:rsidRDefault="007B2B1C" w:rsidP="00A313FB">
            <w:pPr>
              <w:rPr>
                <w:rFonts w:cs="Times New Roman"/>
                <w:bCs/>
                <w:lang w:eastAsia="ru-RU"/>
              </w:rPr>
            </w:pPr>
            <w:bookmarkStart w:id="4" w:name="_Hlk93168452"/>
            <w:r w:rsidRPr="00A313FB">
              <w:rPr>
                <w:rFonts w:cs="Times New Roman"/>
                <w:bCs/>
              </w:rPr>
              <w:t>Тема 1</w:t>
            </w:r>
            <w:r w:rsidR="0099462B" w:rsidRPr="00A313FB">
              <w:rPr>
                <w:rFonts w:cs="Times New Roman"/>
                <w:bCs/>
              </w:rPr>
              <w:t>.1</w:t>
            </w:r>
          </w:p>
          <w:p w14:paraId="02F1740C" w14:textId="77777777" w:rsidR="007B2B1C" w:rsidRPr="00A313FB" w:rsidRDefault="007B2B1C" w:rsidP="00A313FB">
            <w:pPr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</w:rPr>
              <w:t>Знакомство</w:t>
            </w:r>
          </w:p>
          <w:p w14:paraId="03FD93CE" w14:textId="77777777" w:rsidR="007B2B1C" w:rsidRPr="00A313FB" w:rsidRDefault="007B2B1C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1BF618" w14:textId="77777777" w:rsidR="007B2B1C" w:rsidRPr="00A313FB" w:rsidRDefault="007B2B1C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BCC049" w14:textId="299D9387" w:rsidR="007B2B1C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9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02DBBCE" w14:textId="77777777" w:rsidR="007B2B1C" w:rsidRPr="00A313FB" w:rsidRDefault="007B2B1C" w:rsidP="00A313FB">
            <w:pPr>
              <w:rPr>
                <w:rFonts w:cs="Times New Roman"/>
                <w:lang w:eastAsia="ru-RU"/>
              </w:rPr>
            </w:pPr>
          </w:p>
          <w:p w14:paraId="5C73188A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413B6560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1EACFA28" w14:textId="52AED8F5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6D0581AF" w14:textId="03A0F1DD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074CF669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6529AFB5" w14:textId="0D33E6B7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99462B" w:rsidRPr="00A313FB" w14:paraId="4F33A52E" w14:textId="77777777" w:rsidTr="008F6C5E">
        <w:trPr>
          <w:trHeight w:val="23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315ABD8A" w14:textId="77777777" w:rsidR="0099462B" w:rsidRPr="00A313FB" w:rsidRDefault="0099462B" w:rsidP="00A313FB">
            <w:pPr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26316D" w14:textId="77777777" w:rsidR="0099462B" w:rsidRPr="00A313FB" w:rsidRDefault="0099462B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42D15B" w14:textId="4062DAE5" w:rsidR="0099462B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B6650B8" w14:textId="77777777" w:rsidR="0099462B" w:rsidRPr="00A313FB" w:rsidRDefault="0099462B" w:rsidP="00A313FB">
            <w:pPr>
              <w:rPr>
                <w:rFonts w:cs="Times New Roman"/>
                <w:lang w:eastAsia="ru-RU"/>
              </w:rPr>
            </w:pPr>
          </w:p>
        </w:tc>
      </w:tr>
      <w:tr w:rsidR="007B2B1C" w:rsidRPr="00A313FB" w14:paraId="14FF9DED" w14:textId="77777777" w:rsidTr="008F6C5E">
        <w:trPr>
          <w:trHeight w:val="788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0B54C163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8BA71D" w14:textId="77FCC2F9" w:rsidR="007B2B1C" w:rsidRPr="00A313FB" w:rsidRDefault="007B2B1C" w:rsidP="00A313FB">
            <w:pPr>
              <w:snapToGrid w:val="0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1</w:t>
            </w:r>
            <w:r w:rsidR="00D562E3" w:rsidRPr="00A313FB">
              <w:rPr>
                <w:rFonts w:cs="Times New Roman"/>
                <w:bCs/>
                <w:color w:val="000000"/>
                <w:shd w:val="clear" w:color="auto" w:fill="FFFFFF"/>
              </w:rPr>
              <w:t>.</w:t>
            </w:r>
            <w:r w:rsidRPr="00A313FB">
              <w:rPr>
                <w:rFonts w:cs="Times New Roman"/>
                <w:bCs/>
              </w:rPr>
              <w:t xml:space="preserve"> Приветствия, прощания, представление себя и других людей в официальной и неофициальной обстановке.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96ED90" w14:textId="51616A00" w:rsidR="007B2B1C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1624619E" w14:textId="77777777" w:rsidR="007B2B1C" w:rsidRPr="00A313FB" w:rsidRDefault="007B2B1C" w:rsidP="00A313FB">
            <w:pPr>
              <w:jc w:val="center"/>
              <w:rPr>
                <w:rFonts w:cs="Times New Roman"/>
                <w:bCs/>
              </w:rPr>
            </w:pPr>
          </w:p>
          <w:p w14:paraId="0CC195A3" w14:textId="77777777" w:rsidR="007B2B1C" w:rsidRPr="00A313FB" w:rsidRDefault="007B2B1C" w:rsidP="00A313FB">
            <w:pPr>
              <w:jc w:val="center"/>
              <w:rPr>
                <w:rFonts w:eastAsia="Calibri"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99645C5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B2B1C" w:rsidRPr="00A313FB" w14:paraId="7E134797" w14:textId="77777777" w:rsidTr="008F6C5E">
        <w:trPr>
          <w:trHeight w:val="930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2D5A5900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152EE9" w14:textId="77777777" w:rsidR="007B2B1C" w:rsidRPr="00A313FB" w:rsidRDefault="007B2B1C" w:rsidP="00A313FB">
            <w:pPr>
              <w:shd w:val="clear" w:color="auto" w:fill="FFFFFF"/>
              <w:ind w:left="72" w:hanging="35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 xml:space="preserve">2. </w:t>
            </w:r>
            <w:r w:rsidRPr="00A313FB">
              <w:rPr>
                <w:rFonts w:cs="Times New Roman"/>
                <w:bCs/>
              </w:rPr>
              <w:t xml:space="preserve">Грамматика: </w:t>
            </w:r>
          </w:p>
          <w:p w14:paraId="0DB59FA7" w14:textId="6EBBBC55" w:rsidR="007B2B1C" w:rsidRPr="00A313FB" w:rsidRDefault="007B2B1C" w:rsidP="00A313FB">
            <w:pPr>
              <w:shd w:val="clear" w:color="auto" w:fill="FFFFFF"/>
              <w:ind w:left="46" w:hanging="35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</w:t>
            </w:r>
            <w:r w:rsidRPr="00A313FB">
              <w:rPr>
                <w:rFonts w:cs="Times New Roman"/>
                <w:bCs/>
              </w:rPr>
              <w:t xml:space="preserve"> глагол </w:t>
            </w:r>
            <w:proofErr w:type="spellStart"/>
            <w:r w:rsidRPr="00A313FB">
              <w:rPr>
                <w:rFonts w:cs="Times New Roman"/>
                <w:bCs/>
              </w:rPr>
              <w:t>to</w:t>
            </w:r>
            <w:proofErr w:type="spellEnd"/>
            <w:r w:rsidR="00C82E28" w:rsidRPr="00A313FB">
              <w:rPr>
                <w:rFonts w:cs="Times New Roman"/>
                <w:bCs/>
              </w:rPr>
              <w:t xml:space="preserve"> </w:t>
            </w:r>
            <w:proofErr w:type="spellStart"/>
            <w:r w:rsidRPr="00A313FB">
              <w:rPr>
                <w:rFonts w:cs="Times New Roman"/>
                <w:bCs/>
              </w:rPr>
              <w:t>be</w:t>
            </w:r>
            <w:proofErr w:type="spellEnd"/>
            <w:r w:rsidRPr="00A313FB">
              <w:rPr>
                <w:rFonts w:cs="Times New Roman"/>
                <w:bCs/>
              </w:rPr>
              <w:t xml:space="preserve"> (</w:t>
            </w:r>
            <w:proofErr w:type="spellStart"/>
            <w:r w:rsidRPr="00A313FB">
              <w:rPr>
                <w:rFonts w:cs="Times New Roman"/>
                <w:bCs/>
              </w:rPr>
              <w:t>am</w:t>
            </w:r>
            <w:proofErr w:type="spellEnd"/>
            <w:r w:rsidRPr="00A313FB">
              <w:rPr>
                <w:rFonts w:cs="Times New Roman"/>
                <w:bCs/>
              </w:rPr>
              <w:t>/</w:t>
            </w:r>
            <w:proofErr w:type="spellStart"/>
            <w:r w:rsidRPr="00A313FB">
              <w:rPr>
                <w:rFonts w:cs="Times New Roman"/>
                <w:bCs/>
              </w:rPr>
              <w:t>is</w:t>
            </w:r>
            <w:proofErr w:type="spellEnd"/>
            <w:r w:rsidRPr="00A313FB">
              <w:rPr>
                <w:rFonts w:cs="Times New Roman"/>
                <w:bCs/>
              </w:rPr>
              <w:t>/</w:t>
            </w:r>
            <w:proofErr w:type="spellStart"/>
            <w:r w:rsidRPr="00A313FB">
              <w:rPr>
                <w:rFonts w:cs="Times New Roman"/>
                <w:bCs/>
              </w:rPr>
              <w:t>are</w:t>
            </w:r>
            <w:proofErr w:type="spellEnd"/>
            <w:r w:rsidRPr="00A313FB">
              <w:rPr>
                <w:rFonts w:cs="Times New Roman"/>
                <w:bCs/>
              </w:rPr>
              <w:t xml:space="preserve">); вопросительные, отрицательные формы; </w:t>
            </w:r>
          </w:p>
          <w:p w14:paraId="0BBA78A7" w14:textId="77777777" w:rsidR="007B2B1C" w:rsidRPr="00A313FB" w:rsidRDefault="007B2B1C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</w:rPr>
              <w:t>- личные и притяжательные местоимения (</w:t>
            </w:r>
            <w:proofErr w:type="spellStart"/>
            <w:r w:rsidRPr="00A313FB">
              <w:rPr>
                <w:rFonts w:cs="Times New Roman"/>
                <w:bCs/>
              </w:rPr>
              <w:t>my</w:t>
            </w:r>
            <w:proofErr w:type="spellEnd"/>
            <w:r w:rsidRPr="00A313FB">
              <w:rPr>
                <w:rFonts w:cs="Times New Roman"/>
                <w:bCs/>
              </w:rPr>
              <w:t xml:space="preserve">, </w:t>
            </w:r>
            <w:proofErr w:type="spellStart"/>
            <w:r w:rsidRPr="00A313FB">
              <w:rPr>
                <w:rFonts w:cs="Times New Roman"/>
                <w:bCs/>
              </w:rPr>
              <w:t>your</w:t>
            </w:r>
            <w:proofErr w:type="spellEnd"/>
            <w:r w:rsidRPr="00A313FB">
              <w:rPr>
                <w:rFonts w:cs="Times New Roman"/>
                <w:bCs/>
              </w:rPr>
              <w:t xml:space="preserve">, </w:t>
            </w:r>
            <w:proofErr w:type="spellStart"/>
            <w:r w:rsidRPr="00A313FB">
              <w:rPr>
                <w:rFonts w:cs="Times New Roman"/>
                <w:bCs/>
              </w:rPr>
              <w:t>his</w:t>
            </w:r>
            <w:proofErr w:type="spellEnd"/>
            <w:r w:rsidRPr="00A313FB">
              <w:rPr>
                <w:rFonts w:cs="Times New Roman"/>
                <w:bCs/>
              </w:rPr>
              <w:t xml:space="preserve">, </w:t>
            </w:r>
            <w:proofErr w:type="spellStart"/>
            <w:r w:rsidRPr="00A313FB">
              <w:rPr>
                <w:rFonts w:cs="Times New Roman"/>
                <w:bCs/>
              </w:rPr>
              <w:t>her</w:t>
            </w:r>
            <w:proofErr w:type="spellEnd"/>
            <w:r w:rsidRPr="00A313FB">
              <w:rPr>
                <w:rFonts w:cs="Times New Roman"/>
                <w:bCs/>
              </w:rPr>
              <w:t>); количественные числительные.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B34DE0" w14:textId="77777777" w:rsidR="007B2B1C" w:rsidRPr="00A313FB" w:rsidRDefault="007B2B1C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8BF4E7B" w14:textId="77777777" w:rsidR="007B2B1C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5E32C928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D5BE2C3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9174DE0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B2B1C" w:rsidRPr="00A313FB" w14:paraId="068553BE" w14:textId="77777777" w:rsidTr="008F6C5E">
        <w:trPr>
          <w:trHeight w:val="84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AE550E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01D4D2" w14:textId="77777777" w:rsidR="007B2B1C" w:rsidRPr="00A313FB" w:rsidRDefault="007B2B1C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44E7B38" w14:textId="77777777" w:rsidR="007B2B1C" w:rsidRPr="00A313FB" w:rsidRDefault="007B2B1C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 xml:space="preserve">- </w:t>
            </w:r>
            <w:r w:rsidR="00846A46" w:rsidRPr="00A313FB">
              <w:rPr>
                <w:rFonts w:cs="Times New Roman"/>
                <w:bCs/>
                <w:color w:val="000000"/>
                <w:shd w:val="clear" w:color="auto" w:fill="FFFFFF"/>
              </w:rPr>
              <w:t>диалогическая речь</w:t>
            </w:r>
          </w:p>
          <w:p w14:paraId="41D9E1CB" w14:textId="77777777" w:rsidR="00846A46" w:rsidRPr="00A313FB" w:rsidRDefault="00846A46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B80967" w14:textId="77777777" w:rsidR="007B2B1C" w:rsidRPr="00A313FB" w:rsidRDefault="007B2B1C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54D9A65" w14:textId="6DD69B84" w:rsidR="00846A46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1D28F6B3" w14:textId="26B12A3F" w:rsidR="00846A46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8CFAFB" w14:textId="77777777" w:rsidR="007B2B1C" w:rsidRPr="00A313FB" w:rsidRDefault="007B2B1C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bookmarkEnd w:id="4"/>
      <w:tr w:rsidR="00846A46" w:rsidRPr="00A313FB" w14:paraId="6194572E" w14:textId="77777777" w:rsidTr="008F6C5E">
        <w:trPr>
          <w:trHeight w:val="32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EA4A5C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4A981A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0E3376F4" w14:textId="47B33FB8" w:rsidR="00F5377C" w:rsidRPr="00A313FB" w:rsidRDefault="00F5377C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составить диалог по теме «Приветствие»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6725B6" w14:textId="77777777" w:rsidR="00846A46" w:rsidRPr="00A313FB" w:rsidRDefault="004C55D8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1EA45C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41364C62" w14:textId="77777777" w:rsidTr="008F6C5E">
        <w:trPr>
          <w:trHeight w:val="272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E15FFF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bookmarkStart w:id="5" w:name="_Hlk93168537"/>
            <w:r w:rsidRPr="00A313FB">
              <w:rPr>
                <w:rFonts w:cs="Times New Roman"/>
                <w:bCs/>
              </w:rPr>
              <w:t xml:space="preserve">Тема </w:t>
            </w:r>
            <w:r w:rsidR="0099462B" w:rsidRPr="00A313FB">
              <w:rPr>
                <w:rFonts w:cs="Times New Roman"/>
                <w:bCs/>
              </w:rPr>
              <w:t>1.</w:t>
            </w:r>
            <w:r w:rsidRPr="00A313FB">
              <w:rPr>
                <w:rFonts w:cs="Times New Roman"/>
                <w:bCs/>
              </w:rPr>
              <w:t>2</w:t>
            </w:r>
          </w:p>
          <w:p w14:paraId="6B2C7CC5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Характеристика человека</w:t>
            </w: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BB882E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6414DE" w14:textId="1905C3B7" w:rsidR="00846A46" w:rsidRPr="00A313FB" w:rsidRDefault="00360A00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  <w:r w:rsidR="001610CA" w:rsidRPr="00A313FB">
              <w:rPr>
                <w:rFonts w:cs="Times New Roman"/>
                <w:b/>
              </w:rPr>
              <w:t>3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5F345" w14:textId="77777777" w:rsidR="00846A46" w:rsidRPr="00A313FB" w:rsidRDefault="00846A46" w:rsidP="00A313FB">
            <w:pPr>
              <w:rPr>
                <w:rFonts w:cs="Times New Roman"/>
                <w:lang w:eastAsia="ru-RU"/>
              </w:rPr>
            </w:pPr>
          </w:p>
          <w:p w14:paraId="0D612E5F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07E9335E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7FE58466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23153684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7FD92A5C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493B0568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1F815F6B" w14:textId="1B26BFB7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99462B" w:rsidRPr="00A313FB" w14:paraId="7019701E" w14:textId="77777777" w:rsidTr="008F6C5E">
        <w:trPr>
          <w:trHeight w:val="272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1D3480" w14:textId="77777777" w:rsidR="0099462B" w:rsidRPr="00A313FB" w:rsidRDefault="0099462B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73F7BB" w14:textId="77777777" w:rsidR="0099462B" w:rsidRPr="00A313FB" w:rsidRDefault="0099462B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F3839F" w14:textId="2260349A" w:rsidR="0099462B" w:rsidRPr="00A313FB" w:rsidRDefault="00013C4D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  <w:r w:rsidR="001610CA" w:rsidRPr="00A313FB">
              <w:rPr>
                <w:rFonts w:cs="Times New Roman"/>
                <w:b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0D3791" w14:textId="77777777" w:rsidR="0099462B" w:rsidRPr="00A313FB" w:rsidRDefault="0099462B" w:rsidP="00A313FB">
            <w:pPr>
              <w:rPr>
                <w:rFonts w:cs="Times New Roman"/>
                <w:lang w:eastAsia="ru-RU"/>
              </w:rPr>
            </w:pPr>
          </w:p>
        </w:tc>
      </w:tr>
      <w:tr w:rsidR="00846A46" w:rsidRPr="00A313FB" w14:paraId="4310EB6F" w14:textId="77777777" w:rsidTr="008F6C5E">
        <w:trPr>
          <w:trHeight w:val="435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EF22D1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175F66" w14:textId="77777777" w:rsidR="00846A46" w:rsidRPr="00A313FB" w:rsidRDefault="00846A46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</w:t>
            </w:r>
            <w:r w:rsidRPr="00A313FB">
              <w:rPr>
                <w:rFonts w:cs="Times New Roman"/>
              </w:rPr>
              <w:t xml:space="preserve"> </w:t>
            </w:r>
            <w:r w:rsidRPr="00A313FB">
              <w:rPr>
                <w:rFonts w:cs="Times New Roman"/>
                <w:bCs/>
              </w:rPr>
              <w:t xml:space="preserve">Описание человека (внешность, национальность, образование, личные качества, род занятий, должность, место работы и др.)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B3C418" w14:textId="4D77EFB7" w:rsidR="00846A46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4</w:t>
            </w:r>
          </w:p>
          <w:p w14:paraId="7E0F909C" w14:textId="77777777" w:rsidR="00846A46" w:rsidRPr="00A313FB" w:rsidRDefault="00846A46" w:rsidP="00A313FB">
            <w:pPr>
              <w:rPr>
                <w:rFonts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2BA2CA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78C15139" w14:textId="77777777" w:rsidTr="008F6C5E">
        <w:trPr>
          <w:trHeight w:val="435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24E92C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1233BF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Грамматика: </w:t>
            </w:r>
          </w:p>
          <w:p w14:paraId="1F57FC7B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имя существительное: его основные функции в предложении; </w:t>
            </w:r>
          </w:p>
          <w:p w14:paraId="0D7DC936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притяжательные местоимения </w:t>
            </w:r>
            <w:proofErr w:type="spellStart"/>
            <w:r w:rsidRPr="00A313FB">
              <w:rPr>
                <w:rFonts w:cs="Times New Roman"/>
                <w:bCs/>
              </w:rPr>
              <w:t>our</w:t>
            </w:r>
            <w:proofErr w:type="spellEnd"/>
            <w:r w:rsidRPr="00A313FB">
              <w:rPr>
                <w:rFonts w:cs="Times New Roman"/>
                <w:bCs/>
              </w:rPr>
              <w:t xml:space="preserve">, </w:t>
            </w:r>
            <w:proofErr w:type="spellStart"/>
            <w:r w:rsidRPr="00A313FB">
              <w:rPr>
                <w:rFonts w:cs="Times New Roman"/>
                <w:bCs/>
              </w:rPr>
              <w:t>your</w:t>
            </w:r>
            <w:proofErr w:type="spellEnd"/>
            <w:r w:rsidRPr="00A313FB">
              <w:rPr>
                <w:rFonts w:cs="Times New Roman"/>
                <w:bCs/>
              </w:rPr>
              <w:t xml:space="preserve">, </w:t>
            </w:r>
            <w:proofErr w:type="spellStart"/>
            <w:r w:rsidRPr="00A313FB">
              <w:rPr>
                <w:rFonts w:cs="Times New Roman"/>
                <w:bCs/>
              </w:rPr>
              <w:t>their</w:t>
            </w:r>
            <w:proofErr w:type="spellEnd"/>
            <w:r w:rsidRPr="00A313FB">
              <w:rPr>
                <w:rFonts w:cs="Times New Roman"/>
                <w:bCs/>
              </w:rPr>
              <w:t xml:space="preserve">; притяжательный падеж </w:t>
            </w:r>
          </w:p>
          <w:p w14:paraId="2D9CDDE2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артикль: определённый̆, неопределённый̆, отсутствие артикля,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F8E297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819C399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3F71B174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7B18610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4070BBE6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FE54736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E9C89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3D6AA5BE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55E807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B312D0" w14:textId="77777777" w:rsidR="00846A46" w:rsidRPr="00A313FB" w:rsidRDefault="00846A46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05E566DF" w14:textId="77777777" w:rsidR="00846A46" w:rsidRPr="00A313FB" w:rsidRDefault="00846A46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4CA81A0E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работа с текстом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7FC68E5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</w:rPr>
            </w:pPr>
          </w:p>
          <w:p w14:paraId="595102EA" w14:textId="19FECBCA" w:rsidR="00846A46" w:rsidRPr="00A313FB" w:rsidRDefault="00013C4D" w:rsidP="00A313FB">
            <w:pPr>
              <w:snapToGrid w:val="0"/>
              <w:jc w:val="center"/>
              <w:rPr>
                <w:rFonts w:cs="Times New Roman"/>
              </w:rPr>
            </w:pPr>
            <w:r w:rsidRPr="00A313FB">
              <w:rPr>
                <w:rFonts w:cs="Times New Roman"/>
              </w:rPr>
              <w:t>2</w:t>
            </w:r>
          </w:p>
          <w:p w14:paraId="13E9B02A" w14:textId="4CBC5D45" w:rsidR="00846A46" w:rsidRPr="00A313FB" w:rsidRDefault="00013C4D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17F6FB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0328B" w:rsidRPr="00A313FB" w14:paraId="09B8A999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654A75" w14:textId="77777777" w:rsidR="00C0328B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E63B94" w14:textId="77777777" w:rsidR="00C0328B" w:rsidRPr="00A313FB" w:rsidRDefault="00C0328B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8864C6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D8EC8C3" w14:textId="77777777" w:rsidR="00C0328B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1BA8F980" w14:textId="77777777" w:rsidTr="008F6C5E">
        <w:trPr>
          <w:trHeight w:val="131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4F145F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81FE2C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50CD466B" w14:textId="623CA214" w:rsidR="00094E2A" w:rsidRPr="00A313FB" w:rsidRDefault="00094E2A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составить </w:t>
            </w:r>
            <w:r w:rsidR="00013C4D" w:rsidRPr="00A313FB">
              <w:rPr>
                <w:rFonts w:cs="Times New Roman"/>
                <w:bCs/>
              </w:rPr>
              <w:t>презентацию</w:t>
            </w:r>
            <w:r w:rsidRPr="00A313FB">
              <w:rPr>
                <w:rFonts w:cs="Times New Roman"/>
                <w:bCs/>
              </w:rPr>
              <w:t xml:space="preserve"> о себе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1362C4" w14:textId="5786C688" w:rsidR="00846A46" w:rsidRPr="00A313FB" w:rsidRDefault="00094E2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0E89E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2EC5D91D" w14:textId="77777777" w:rsidTr="008F6C5E">
        <w:trPr>
          <w:trHeight w:val="309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785FF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</w:t>
            </w:r>
            <w:r w:rsidR="0099462B" w:rsidRPr="00A313FB">
              <w:rPr>
                <w:rFonts w:cs="Times New Roman"/>
                <w:bCs/>
              </w:rPr>
              <w:t>1.</w:t>
            </w:r>
            <w:r w:rsidRPr="00A313FB">
              <w:rPr>
                <w:rFonts w:cs="Times New Roman"/>
                <w:bCs/>
              </w:rPr>
              <w:t xml:space="preserve">3 </w:t>
            </w:r>
          </w:p>
          <w:p w14:paraId="710676F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lastRenderedPageBreak/>
              <w:t xml:space="preserve">Семья </w:t>
            </w: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0F0C0B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4DD6E3" w14:textId="7D36D5D5" w:rsidR="00846A46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D6B3B2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01972BE2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552B991D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67C5D6B1" w14:textId="1F7B384D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ЛР 4, 5, 7</w:t>
            </w:r>
          </w:p>
          <w:p w14:paraId="2BCA40FC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 xml:space="preserve">МР </w:t>
            </w:r>
            <w:proofErr w:type="gramStart"/>
            <w:r w:rsidRPr="00A313FB">
              <w:rPr>
                <w:rFonts w:cs="Times New Roman"/>
                <w:lang w:eastAsia="ru-RU"/>
              </w:rPr>
              <w:t>1-3</w:t>
            </w:r>
            <w:proofErr w:type="gramEnd"/>
            <w:r w:rsidRPr="00A313FB">
              <w:rPr>
                <w:rFonts w:cs="Times New Roman"/>
                <w:lang w:eastAsia="ru-RU"/>
              </w:rPr>
              <w:t>, 8</w:t>
            </w:r>
          </w:p>
          <w:p w14:paraId="092BC09E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 xml:space="preserve">ПР </w:t>
            </w:r>
            <w:proofErr w:type="gramStart"/>
            <w:r w:rsidRPr="00A313FB">
              <w:rPr>
                <w:rFonts w:cs="Times New Roman"/>
                <w:lang w:eastAsia="ru-RU"/>
              </w:rPr>
              <w:t>1-4</w:t>
            </w:r>
            <w:proofErr w:type="gramEnd"/>
          </w:p>
          <w:p w14:paraId="6E89224C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5139BAF3" w14:textId="3895A307" w:rsidR="00846A46" w:rsidRPr="00A313FB" w:rsidRDefault="00846A46" w:rsidP="00A313FB">
            <w:pPr>
              <w:rPr>
                <w:rFonts w:cs="Times New Roman"/>
              </w:rPr>
            </w:pPr>
          </w:p>
        </w:tc>
      </w:tr>
      <w:tr w:rsidR="0099462B" w:rsidRPr="00A313FB" w14:paraId="586614ED" w14:textId="77777777" w:rsidTr="008F6C5E">
        <w:trPr>
          <w:trHeight w:val="309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270965" w14:textId="77777777" w:rsidR="0099462B" w:rsidRPr="00A313FB" w:rsidRDefault="0099462B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A05C0E" w14:textId="77777777" w:rsidR="0099462B" w:rsidRPr="00A313FB" w:rsidRDefault="0099462B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F8625F" w14:textId="67FA585A" w:rsidR="0099462B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E2B5D3" w14:textId="77777777" w:rsidR="0099462B" w:rsidRPr="00A313FB" w:rsidRDefault="0099462B" w:rsidP="00A313FB">
            <w:pPr>
              <w:rPr>
                <w:rFonts w:cs="Times New Roman"/>
                <w:lang w:eastAsia="ru-RU"/>
              </w:rPr>
            </w:pPr>
          </w:p>
        </w:tc>
      </w:tr>
      <w:tr w:rsidR="00846A46" w:rsidRPr="00A313FB" w14:paraId="036F9A0D" w14:textId="77777777" w:rsidTr="008F6C5E">
        <w:trPr>
          <w:trHeight w:val="540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3DA78E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51DC29" w14:textId="77777777" w:rsidR="00846A46" w:rsidRPr="00A313FB" w:rsidRDefault="00846A46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 Семья и семейные отношения, домашние обязанности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77E81C" w14:textId="0D1BB4B4" w:rsidR="00846A46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09106480" w14:textId="77777777" w:rsidR="00846A46" w:rsidRPr="00A313FB" w:rsidRDefault="00846A46" w:rsidP="00A313FB">
            <w:pPr>
              <w:jc w:val="center"/>
              <w:rPr>
                <w:rFonts w:eastAsia="Calibri" w:cs="Times New Roman"/>
                <w:bCs/>
              </w:rPr>
            </w:pP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EC2C62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3F51A5B1" w14:textId="77777777" w:rsidTr="008F6C5E">
        <w:trPr>
          <w:trHeight w:val="832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758E2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DB7F88" w14:textId="77777777" w:rsidR="00C0328B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</w:t>
            </w:r>
            <w:r w:rsidR="00C0328B" w:rsidRPr="00A313FB">
              <w:rPr>
                <w:rFonts w:cs="Times New Roman"/>
                <w:bCs/>
              </w:rPr>
              <w:t>Грамматика:</w:t>
            </w:r>
            <w:r w:rsidRPr="00A313FB">
              <w:rPr>
                <w:rFonts w:cs="Times New Roman"/>
                <w:bCs/>
              </w:rPr>
              <w:t xml:space="preserve"> </w:t>
            </w:r>
          </w:p>
          <w:p w14:paraId="5AB84691" w14:textId="77777777" w:rsidR="00C0328B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846A46" w:rsidRPr="00A313FB">
              <w:rPr>
                <w:rFonts w:cs="Times New Roman"/>
                <w:bCs/>
              </w:rPr>
              <w:t xml:space="preserve">типы сказуемого в простом предложении; прямой̆ и обратный̆ порядок слов. </w:t>
            </w:r>
          </w:p>
          <w:p w14:paraId="6A78116C" w14:textId="77777777" w:rsidR="00846A46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846A46" w:rsidRPr="00A313FB">
              <w:rPr>
                <w:rFonts w:cs="Times New Roman"/>
                <w:bCs/>
              </w:rPr>
              <w:t xml:space="preserve">Настоящее Простое время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4159E4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5224AC2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7F9AC086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ED8E2E4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853BBE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0328B" w:rsidRPr="00A313FB" w14:paraId="688FE2D4" w14:textId="77777777" w:rsidTr="008F6C5E">
        <w:trPr>
          <w:trHeight w:val="486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4E3D96" w14:textId="77777777" w:rsidR="00C0328B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69D6581" w14:textId="77777777" w:rsidR="00C0328B" w:rsidRPr="00A313FB" w:rsidRDefault="00C0328B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F4BE0AD" w14:textId="77777777" w:rsidR="00C0328B" w:rsidRPr="00A313FB" w:rsidRDefault="00C0328B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CF72C61" w14:textId="77777777" w:rsidR="00C0328B" w:rsidRPr="00A313FB" w:rsidRDefault="00C0328B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6E75C9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</w:rPr>
            </w:pPr>
          </w:p>
          <w:p w14:paraId="55A94CC0" w14:textId="11899052" w:rsidR="00C0328B" w:rsidRPr="00A313FB" w:rsidRDefault="00D20FE1" w:rsidP="00A313FB">
            <w:pPr>
              <w:snapToGrid w:val="0"/>
              <w:jc w:val="center"/>
              <w:rPr>
                <w:rFonts w:cs="Times New Roman"/>
              </w:rPr>
            </w:pPr>
            <w:r w:rsidRPr="00A313FB">
              <w:rPr>
                <w:rFonts w:cs="Times New Roman"/>
              </w:rPr>
              <w:t>2</w:t>
            </w:r>
          </w:p>
          <w:p w14:paraId="5AF24C72" w14:textId="77777777" w:rsidR="00C0328B" w:rsidRPr="00A313FB" w:rsidRDefault="00C0328B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BA46E" w14:textId="77777777" w:rsidR="00C0328B" w:rsidRPr="00A313FB" w:rsidRDefault="00C0328B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A313FB" w14:paraId="47870AFC" w14:textId="77777777" w:rsidTr="008F6C5E">
        <w:trPr>
          <w:trHeight w:val="332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</w:tcBorders>
            <w:shd w:val="clear" w:color="auto" w:fill="FFFFFF"/>
          </w:tcPr>
          <w:p w14:paraId="6CD45EA4" w14:textId="77777777" w:rsidR="00360A00" w:rsidRPr="00A313FB" w:rsidRDefault="00360A00" w:rsidP="00A313FB">
            <w:pPr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</w:t>
            </w:r>
            <w:proofErr w:type="gramStart"/>
            <w:r w:rsidRPr="00A313FB">
              <w:rPr>
                <w:rFonts w:cs="Times New Roman"/>
                <w:bCs/>
              </w:rPr>
              <w:t>1.4  Описание</w:t>
            </w:r>
            <w:proofErr w:type="gramEnd"/>
            <w:r w:rsidRPr="00A313FB">
              <w:rPr>
                <w:rFonts w:cs="Times New Roman"/>
                <w:bCs/>
              </w:rPr>
              <w:t xml:space="preserve"> жилища </w:t>
            </w:r>
          </w:p>
          <w:p w14:paraId="2A3FA028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EFEBA1" w14:textId="77777777" w:rsidR="00360A00" w:rsidRPr="00A313FB" w:rsidRDefault="00360A00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2F7C2B" w14:textId="654256EA" w:rsidR="00360A00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9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1171C4" w14:textId="77777777" w:rsidR="00360A00" w:rsidRPr="00A313FB" w:rsidRDefault="00360A00" w:rsidP="00A313FB">
            <w:pPr>
              <w:rPr>
                <w:rFonts w:cs="Times New Roman"/>
              </w:rPr>
            </w:pPr>
          </w:p>
          <w:p w14:paraId="3A56BB15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2738CE13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0A115DA2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5741C533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11371BF5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0A384519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78BB610C" w14:textId="5F9C0B53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360A00" w:rsidRPr="00A313FB" w14:paraId="3D1E3547" w14:textId="77777777" w:rsidTr="008F6C5E">
        <w:trPr>
          <w:trHeight w:val="332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22BD48AE" w14:textId="77777777" w:rsidR="00360A00" w:rsidRPr="00A313FB" w:rsidRDefault="00360A00" w:rsidP="00A313FB">
            <w:pPr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99FA99" w14:textId="77777777" w:rsidR="00360A00" w:rsidRPr="00A313FB" w:rsidRDefault="00360A00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2FB30B" w14:textId="364539C0" w:rsidR="00360A00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4A9AD" w14:textId="77777777" w:rsidR="00360A00" w:rsidRPr="00A313FB" w:rsidRDefault="00360A00" w:rsidP="00A313FB">
            <w:pPr>
              <w:rPr>
                <w:rFonts w:cs="Times New Roman"/>
                <w:lang w:eastAsia="ru-RU"/>
              </w:rPr>
            </w:pPr>
          </w:p>
        </w:tc>
      </w:tr>
      <w:tr w:rsidR="00360A00" w:rsidRPr="00A313FB" w14:paraId="2F211AF8" w14:textId="77777777" w:rsidTr="008F6C5E">
        <w:trPr>
          <w:trHeight w:val="733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4AEEC00E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4ABC11" w14:textId="77777777" w:rsidR="00360A00" w:rsidRPr="00A313FB" w:rsidRDefault="00360A00" w:rsidP="00A313FB">
            <w:pPr>
              <w:autoSpaceDE w:val="0"/>
              <w:autoSpaceDN w:val="0"/>
              <w:ind w:left="10" w:hanging="10"/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 Описание жилища и учебного заведения (здание, обстановка, условия жизни, оборудование, техника)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21DAFFF" w14:textId="288250D7" w:rsidR="00360A00" w:rsidRPr="00A313FB" w:rsidRDefault="001C3B9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F5789E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A313FB" w14:paraId="6BCC3A3C" w14:textId="77777777" w:rsidTr="008F6C5E">
        <w:trPr>
          <w:trHeight w:val="277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24147735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2E014C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2. Грамматика:</w:t>
            </w:r>
          </w:p>
          <w:p w14:paraId="3FF4A0AB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предложения с оборотом </w:t>
            </w:r>
            <w:proofErr w:type="spellStart"/>
            <w:r w:rsidRPr="00A313FB">
              <w:rPr>
                <w:rFonts w:cs="Times New Roman"/>
                <w:bCs/>
              </w:rPr>
              <w:t>there</w:t>
            </w:r>
            <w:proofErr w:type="spellEnd"/>
            <w:r w:rsidRPr="00A313FB">
              <w:rPr>
                <w:rFonts w:cs="Times New Roman"/>
                <w:bCs/>
              </w:rPr>
              <w:t xml:space="preserve"> </w:t>
            </w:r>
            <w:proofErr w:type="spellStart"/>
            <w:r w:rsidRPr="00A313FB">
              <w:rPr>
                <w:rFonts w:cs="Times New Roman"/>
                <w:bCs/>
              </w:rPr>
              <w:t>is</w:t>
            </w:r>
            <w:proofErr w:type="spellEnd"/>
            <w:r w:rsidRPr="00A313FB">
              <w:rPr>
                <w:rFonts w:cs="Times New Roman"/>
                <w:bCs/>
              </w:rPr>
              <w:t>/</w:t>
            </w:r>
            <w:proofErr w:type="spellStart"/>
            <w:r w:rsidRPr="00A313FB">
              <w:rPr>
                <w:rFonts w:cs="Times New Roman"/>
                <w:bCs/>
              </w:rPr>
              <w:t>are</w:t>
            </w:r>
            <w:proofErr w:type="spellEnd"/>
            <w:r w:rsidRPr="00A313FB">
              <w:rPr>
                <w:rFonts w:cs="Times New Roman"/>
                <w:bCs/>
              </w:rPr>
              <w:t>; предлоги места</w:t>
            </w:r>
          </w:p>
          <w:p w14:paraId="26C494B8" w14:textId="138DA91B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местоимения </w:t>
            </w:r>
            <w:proofErr w:type="spellStart"/>
            <w:r w:rsidRPr="00A313FB">
              <w:rPr>
                <w:rFonts w:cs="Times New Roman"/>
                <w:bCs/>
              </w:rPr>
              <w:t>some</w:t>
            </w:r>
            <w:proofErr w:type="spellEnd"/>
            <w:r w:rsidRPr="00A313FB">
              <w:rPr>
                <w:rFonts w:cs="Times New Roman"/>
                <w:bCs/>
              </w:rPr>
              <w:t>/</w:t>
            </w:r>
            <w:proofErr w:type="spellStart"/>
            <w:r w:rsidRPr="00A313FB">
              <w:rPr>
                <w:rFonts w:cs="Times New Roman"/>
                <w:bCs/>
              </w:rPr>
              <w:t>any</w:t>
            </w:r>
            <w:proofErr w:type="spellEnd"/>
            <w:r w:rsidRPr="00A313FB">
              <w:rPr>
                <w:rFonts w:cs="Times New Roman"/>
                <w:bCs/>
              </w:rPr>
              <w:t>/</w:t>
            </w:r>
            <w:r w:rsidRPr="00A313FB">
              <w:rPr>
                <w:rFonts w:cs="Times New Roman"/>
                <w:bCs/>
                <w:lang w:val="en-US"/>
              </w:rPr>
              <w:t>no</w:t>
            </w:r>
            <w:r w:rsidRPr="00A313FB">
              <w:rPr>
                <w:rFonts w:cs="Times New Roman"/>
                <w:bCs/>
              </w:rPr>
              <w:t xml:space="preserve">; исчисляемые и неисчисляемые существительные;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8A0D17" w14:textId="77777777" w:rsidR="00360A00" w:rsidRPr="00A313FB" w:rsidRDefault="00360A00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12518AC" w14:textId="77777777" w:rsidR="00360A00" w:rsidRPr="00A313FB" w:rsidRDefault="00360A00" w:rsidP="00A313FB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  <w:r w:rsidRPr="00A313FB">
              <w:rPr>
                <w:rFonts w:cs="Times New Roman"/>
                <w:bCs/>
                <w:lang w:val="en-US"/>
              </w:rPr>
              <w:t>1</w:t>
            </w:r>
          </w:p>
          <w:p w14:paraId="37307F36" w14:textId="77777777" w:rsidR="00360A00" w:rsidRPr="00A313FB" w:rsidRDefault="00360A00" w:rsidP="00A313FB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</w:p>
          <w:p w14:paraId="5A8D16DA" w14:textId="77777777" w:rsidR="00360A00" w:rsidRPr="00A313FB" w:rsidRDefault="00360A00" w:rsidP="00A313FB">
            <w:pPr>
              <w:snapToGrid w:val="0"/>
              <w:jc w:val="center"/>
              <w:rPr>
                <w:rFonts w:cs="Times New Roman"/>
                <w:bCs/>
                <w:lang w:val="en-US"/>
              </w:rPr>
            </w:pPr>
            <w:r w:rsidRPr="00A313FB">
              <w:rPr>
                <w:rFonts w:cs="Times New Roman"/>
                <w:bCs/>
                <w:lang w:val="en-US"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29A09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A313FB" w14:paraId="1394E423" w14:textId="77777777" w:rsidTr="008F6C5E">
        <w:trPr>
          <w:trHeight w:val="277"/>
        </w:trPr>
        <w:tc>
          <w:tcPr>
            <w:tcW w:w="1985" w:type="dxa"/>
            <w:gridSpan w:val="2"/>
            <w:vMerge/>
            <w:tcBorders>
              <w:left w:val="single" w:sz="4" w:space="0" w:color="000000"/>
            </w:tcBorders>
            <w:shd w:val="clear" w:color="auto" w:fill="FFFFFF"/>
          </w:tcPr>
          <w:p w14:paraId="14E31074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FAE0F8" w14:textId="77777777" w:rsidR="00360A00" w:rsidRPr="00A313FB" w:rsidRDefault="00360A00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64957816" w14:textId="77777777" w:rsidR="00360A00" w:rsidRPr="00A313FB" w:rsidRDefault="00360A00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52CD6B5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работа с текстом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35BB1E" w14:textId="77777777" w:rsidR="00360A00" w:rsidRPr="00A313FB" w:rsidRDefault="00360A00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C582DD1" w14:textId="61112776" w:rsidR="00360A00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2DE25C15" w14:textId="7B524324" w:rsidR="00360A00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34B19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360A00" w:rsidRPr="00A313FB" w14:paraId="143DC43E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00D553" w14:textId="77777777" w:rsidR="00360A00" w:rsidRPr="00A313FB" w:rsidRDefault="00360A00" w:rsidP="00A313FB">
            <w:pPr>
              <w:snapToGrid w:val="0"/>
              <w:rPr>
                <w:rFonts w:cs="Times New Roman"/>
                <w:bCs/>
                <w:color w:val="000000"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A10DE0" w14:textId="77777777" w:rsidR="00360A00" w:rsidRPr="00A313FB" w:rsidRDefault="00360A00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</w:t>
            </w:r>
          </w:p>
          <w:p w14:paraId="0504BD5A" w14:textId="42619B98" w:rsidR="00094E2A" w:rsidRPr="00A313FB" w:rsidRDefault="00094E2A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составить рассказ о колледже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0E443" w14:textId="4F045B42" w:rsidR="00360A00" w:rsidRPr="00A313FB" w:rsidRDefault="00094E2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A1AB84" w14:textId="77777777" w:rsidR="00360A00" w:rsidRPr="00A313FB" w:rsidRDefault="00360A00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A313FB" w14:paraId="3A4106D4" w14:textId="77777777" w:rsidTr="008F6C5E">
        <w:trPr>
          <w:trHeight w:val="147"/>
        </w:trPr>
        <w:tc>
          <w:tcPr>
            <w:tcW w:w="1985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09E3779" w14:textId="77777777" w:rsidR="00772AB4" w:rsidRPr="00A313FB" w:rsidRDefault="00846A46" w:rsidP="00A313FB">
            <w:pPr>
              <w:snapToGrid w:val="0"/>
              <w:rPr>
                <w:rFonts w:eastAsia="Arial" w:cs="Times New Roman"/>
                <w:color w:val="000000"/>
              </w:rPr>
            </w:pPr>
            <w:r w:rsidRPr="00A313FB">
              <w:rPr>
                <w:rFonts w:cs="Times New Roman"/>
                <w:bCs/>
                <w:color w:val="000000"/>
              </w:rPr>
              <w:t xml:space="preserve">Тема </w:t>
            </w:r>
            <w:r w:rsidR="00772AB4" w:rsidRPr="00A313FB">
              <w:rPr>
                <w:rFonts w:cs="Times New Roman"/>
                <w:bCs/>
                <w:color w:val="000000"/>
              </w:rPr>
              <w:t>1</w:t>
            </w:r>
            <w:r w:rsidRPr="00A313FB">
              <w:rPr>
                <w:rFonts w:cs="Times New Roman"/>
                <w:bCs/>
                <w:color w:val="000000"/>
              </w:rPr>
              <w:t>.5</w:t>
            </w:r>
            <w:r w:rsidRPr="00A313FB">
              <w:rPr>
                <w:rFonts w:eastAsia="Arial" w:cs="Times New Roman"/>
                <w:color w:val="000000"/>
              </w:rPr>
              <w:t xml:space="preserve"> </w:t>
            </w:r>
          </w:p>
          <w:p w14:paraId="70C2D23A" w14:textId="77777777" w:rsidR="00846A46" w:rsidRPr="00A313FB" w:rsidRDefault="00772AB4" w:rsidP="00A313FB">
            <w:pPr>
              <w:snapToGrid w:val="0"/>
              <w:rPr>
                <w:rFonts w:cs="Times New Roman"/>
                <w:bCs/>
                <w:color w:val="000000"/>
              </w:rPr>
            </w:pPr>
            <w:r w:rsidRPr="00A313FB">
              <w:rPr>
                <w:rFonts w:eastAsia="Arial" w:cs="Times New Roman"/>
                <w:color w:val="000000"/>
              </w:rPr>
              <w:t>Досуг</w:t>
            </w: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0800E4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17148E" w14:textId="23A5D651" w:rsidR="00846A46" w:rsidRPr="00A313FB" w:rsidRDefault="00D20FE1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7C4A74" w14:textId="77777777" w:rsidR="00846A46" w:rsidRPr="00A313FB" w:rsidRDefault="00846A46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72AB4" w:rsidRPr="00A313FB" w14:paraId="55D44849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AFBFD1" w14:textId="77777777" w:rsidR="00772AB4" w:rsidRPr="00A313FB" w:rsidRDefault="00772AB4" w:rsidP="00A313FB">
            <w:pPr>
              <w:snapToGrid w:val="0"/>
              <w:rPr>
                <w:rFonts w:cs="Times New Roman"/>
                <w:bCs/>
                <w:color w:val="000000"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5E95BC" w14:textId="77777777" w:rsidR="00772AB4" w:rsidRPr="00A313FB" w:rsidRDefault="00772AB4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A31AD9" w14:textId="77777777" w:rsidR="00772AB4" w:rsidRPr="00A313FB" w:rsidRDefault="00772AB4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49D099" w14:textId="77777777" w:rsidR="00772AB4" w:rsidRPr="00A313FB" w:rsidRDefault="00772AB4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A313FB" w14:paraId="79DB68F6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E5F60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1C5EC2" w14:textId="77777777" w:rsidR="00846A46" w:rsidRPr="00A313FB" w:rsidRDefault="00772AB4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1. Хобби, досуг.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B6C07C0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723156" w14:textId="77777777" w:rsidR="00846A46" w:rsidRPr="00A313FB" w:rsidRDefault="00846A46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A313FB" w14:paraId="6CD6203A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569276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3DA4B1" w14:textId="77777777" w:rsidR="00772AB4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Грамматика: </w:t>
            </w:r>
          </w:p>
          <w:p w14:paraId="54E3DC76" w14:textId="77777777" w:rsidR="00846A46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Прошедшее Простое время. 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8D839E" w14:textId="77777777" w:rsidR="00846A46" w:rsidRPr="00A313FB" w:rsidRDefault="00772AB4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FF1BB2" w14:textId="77777777" w:rsidR="00846A46" w:rsidRPr="00A313FB" w:rsidRDefault="00846A46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A313FB" w14:paraId="4A8533B9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9F437C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ECD3FA" w14:textId="77777777" w:rsidR="00772AB4" w:rsidRPr="00A313FB" w:rsidRDefault="00772AB4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58CCEE6" w14:textId="77777777" w:rsidR="00772AB4" w:rsidRPr="00A313FB" w:rsidRDefault="00772AB4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45EA266B" w14:textId="77777777" w:rsidR="00846A46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D0C10B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D8AAB98" w14:textId="77777777" w:rsidR="00772AB4" w:rsidRPr="00A313FB" w:rsidRDefault="00772AB4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2BE5D5F0" w14:textId="77777777" w:rsidR="00772AB4" w:rsidRPr="00A313FB" w:rsidRDefault="00772AB4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4D2B5C" w14:textId="77777777" w:rsidR="00846A46" w:rsidRPr="00A313FB" w:rsidRDefault="00846A46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772AB4" w:rsidRPr="00A313FB" w14:paraId="54B53712" w14:textId="77777777" w:rsidTr="008F6C5E">
        <w:trPr>
          <w:trHeight w:val="147"/>
        </w:trPr>
        <w:tc>
          <w:tcPr>
            <w:tcW w:w="1985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1E2F19" w14:textId="77777777" w:rsidR="00772AB4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8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801CBB0" w14:textId="77777777" w:rsidR="00772AB4" w:rsidRPr="00A313FB" w:rsidRDefault="00772AB4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F017A6" w14:textId="77777777" w:rsidR="00772AB4" w:rsidRPr="00A313FB" w:rsidRDefault="00772AB4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C806AF" w14:textId="77777777" w:rsidR="00772AB4" w:rsidRPr="00A313FB" w:rsidRDefault="00772AB4" w:rsidP="00A313FB">
            <w:pPr>
              <w:snapToGrid w:val="0"/>
              <w:rPr>
                <w:rFonts w:eastAsia="Calibri" w:cs="Times New Roman"/>
                <w:bCs/>
              </w:rPr>
            </w:pPr>
          </w:p>
        </w:tc>
      </w:tr>
      <w:tr w:rsidR="00846A46" w:rsidRPr="00A313FB" w14:paraId="2357A257" w14:textId="77777777" w:rsidTr="008F6C5E">
        <w:trPr>
          <w:trHeight w:val="315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8EF648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</w:t>
            </w:r>
            <w:r w:rsidR="004C55D8" w:rsidRPr="00A313FB">
              <w:rPr>
                <w:rFonts w:cs="Times New Roman"/>
                <w:bCs/>
              </w:rPr>
              <w:t>1</w:t>
            </w:r>
            <w:r w:rsidRPr="00A313FB">
              <w:rPr>
                <w:rFonts w:cs="Times New Roman"/>
                <w:bCs/>
              </w:rPr>
              <w:t xml:space="preserve">.6 </w:t>
            </w:r>
            <w:r w:rsidR="00772AB4" w:rsidRPr="00A313FB">
              <w:rPr>
                <w:rFonts w:cs="Times New Roman"/>
                <w:bCs/>
                <w:lang w:eastAsia="ru-RU"/>
              </w:rPr>
              <w:t>Распорядок дня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8B09B6" w14:textId="77777777" w:rsidR="00846A46" w:rsidRPr="00A313FB" w:rsidRDefault="00846A46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0077FE" w14:textId="48631E39" w:rsidR="00846A46" w:rsidRPr="00A313FB" w:rsidRDefault="001610CA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9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9E1F63" w14:textId="77777777" w:rsidR="00846A46" w:rsidRPr="00A313FB" w:rsidRDefault="00846A46" w:rsidP="00A313FB">
            <w:pPr>
              <w:rPr>
                <w:rFonts w:cs="Times New Roman"/>
                <w:lang w:eastAsia="ru-RU"/>
              </w:rPr>
            </w:pPr>
          </w:p>
          <w:p w14:paraId="2EC25717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7389ACCF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035F9A58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05B0E1A9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6DCDD301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0C24B990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4E07FBE7" w14:textId="006B4972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846A46" w:rsidRPr="00A313FB" w14:paraId="3ACF36E8" w14:textId="77777777" w:rsidTr="008F6C5E">
        <w:trPr>
          <w:trHeight w:val="32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FB99C7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474DA6" w14:textId="77777777" w:rsidR="00846A46" w:rsidRPr="00A313FB" w:rsidRDefault="00772AB4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7A9193" w14:textId="37DBE4FB" w:rsidR="00846A46" w:rsidRPr="00A313FB" w:rsidRDefault="001610CA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2F9E0E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4D5ABB44" w14:textId="77777777" w:rsidTr="008F6C5E">
        <w:trPr>
          <w:trHeight w:val="271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7A487C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3B8D99" w14:textId="77777777" w:rsidR="00846A46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 Распорядок дня студента колледжа.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B3E42D" w14:textId="399A4965" w:rsidR="00846A46" w:rsidRPr="00A313FB" w:rsidRDefault="00D20FE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4551AB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46A46" w:rsidRPr="00A313FB" w14:paraId="04707D13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CF0C77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1DEA7A" w14:textId="77777777" w:rsidR="00772AB4" w:rsidRPr="00A313FB" w:rsidRDefault="00772AB4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2. Грамматика:</w:t>
            </w:r>
          </w:p>
          <w:p w14:paraId="7CB91B77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CD62A7" w:rsidRPr="00A313FB">
              <w:rPr>
                <w:rFonts w:cs="Times New Roman"/>
                <w:bCs/>
              </w:rPr>
              <w:t xml:space="preserve">Настоящее Продолженное время </w:t>
            </w:r>
          </w:p>
          <w:p w14:paraId="645F9991" w14:textId="77777777" w:rsidR="00846A46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772AB4" w:rsidRPr="00A313FB">
              <w:rPr>
                <w:rFonts w:cs="Times New Roman"/>
                <w:bCs/>
              </w:rPr>
              <w:t>Сравнение Настоящего Простого и Настоящего Продолженного времен</w:t>
            </w:r>
            <w:r w:rsidRPr="00A313FB">
              <w:rPr>
                <w:rFonts w:cs="Times New Roman"/>
                <w:bCs/>
              </w:rPr>
              <w:t xml:space="preserve">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2933AE6" w14:textId="77777777" w:rsidR="00846A46" w:rsidRPr="00A313FB" w:rsidRDefault="00846A46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54760A0" w14:textId="77777777" w:rsidR="004C55D8" w:rsidRPr="00A313FB" w:rsidRDefault="004C55D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3E529026" w14:textId="77777777" w:rsidR="004C55D8" w:rsidRPr="00A313FB" w:rsidRDefault="004C55D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70DA39" w14:textId="77777777" w:rsidR="00846A46" w:rsidRPr="00A313FB" w:rsidRDefault="00846A46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4C55D8" w:rsidRPr="00A313FB" w14:paraId="6B3F1668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7AF680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4F8578" w14:textId="77777777" w:rsidR="004C55D8" w:rsidRPr="00A313FB" w:rsidRDefault="004C55D8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27C01593" w14:textId="77777777" w:rsidR="004C55D8" w:rsidRPr="00A313FB" w:rsidRDefault="004C55D8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0F087F19" w14:textId="77777777" w:rsidR="004C55D8" w:rsidRPr="00A313FB" w:rsidRDefault="004C55D8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009BA0" w14:textId="77777777" w:rsidR="004C55D8" w:rsidRPr="00A313FB" w:rsidRDefault="004C55D8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65F3626" w14:textId="32996014" w:rsidR="004C55D8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7DAD0E4B" w14:textId="608BB006" w:rsidR="004C55D8" w:rsidRPr="00A313FB" w:rsidRDefault="001610CA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0A3FD0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bookmarkEnd w:id="5"/>
      <w:tr w:rsidR="004C55D8" w:rsidRPr="00A313FB" w14:paraId="13BECA61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4B79C2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C6DD27" w14:textId="77777777" w:rsidR="004C55D8" w:rsidRPr="00A313FB" w:rsidRDefault="004C55D8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7B4F58E8" w14:textId="77777777" w:rsidR="00013C4D" w:rsidRPr="00A313FB" w:rsidRDefault="00013C4D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составить рассказ об идеальном распорядке дня для студента</w:t>
            </w:r>
          </w:p>
          <w:p w14:paraId="608AE98E" w14:textId="3537F38B" w:rsidR="00DE5430" w:rsidRPr="00A313FB" w:rsidRDefault="00DE5430" w:rsidP="00A313FB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2EE3F2" w14:textId="5BBAE7B0" w:rsidR="004C55D8" w:rsidRPr="00A313FB" w:rsidRDefault="00013C4D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BA251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A313FB" w14:paraId="420C8630" w14:textId="77777777" w:rsidTr="008F6C5E">
        <w:trPr>
          <w:trHeight w:val="30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AF6D71" w14:textId="52E3AE3E" w:rsidR="00CD62A7" w:rsidRPr="00A313FB" w:rsidRDefault="00CD62A7" w:rsidP="00A313FB">
            <w:pPr>
              <w:rPr>
                <w:rFonts w:cs="Times New Roman"/>
                <w:b/>
              </w:rPr>
            </w:pPr>
            <w:bookmarkStart w:id="6" w:name="_Hlk93168792"/>
            <w:r w:rsidRPr="00A313FB">
              <w:rPr>
                <w:rFonts w:cs="Times New Roman"/>
                <w:b/>
                <w:bCs/>
              </w:rPr>
              <w:t>Раздел 2. Иностранный язык в современном мире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06651D" w14:textId="3B9D3D9A" w:rsidR="00CD62A7" w:rsidRPr="00A313FB" w:rsidRDefault="00CD62A7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6</w:t>
            </w:r>
            <w:r w:rsidR="00732908" w:rsidRPr="00A313FB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61D3F1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4C55D8" w:rsidRPr="00A313FB" w14:paraId="16D72AAE" w14:textId="77777777" w:rsidTr="008F6C5E">
        <w:trPr>
          <w:trHeight w:val="303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4BDC5" w14:textId="77777777" w:rsidR="00CD62A7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</w:t>
            </w:r>
            <w:r w:rsidR="00CD62A7" w:rsidRPr="00A313FB">
              <w:rPr>
                <w:rFonts w:cs="Times New Roman"/>
                <w:bCs/>
              </w:rPr>
              <w:t>2</w:t>
            </w:r>
            <w:r w:rsidRPr="00A313FB">
              <w:rPr>
                <w:rFonts w:cs="Times New Roman"/>
                <w:bCs/>
              </w:rPr>
              <w:t>.</w:t>
            </w:r>
            <w:r w:rsidR="00CD62A7" w:rsidRPr="00A313FB">
              <w:rPr>
                <w:rFonts w:cs="Times New Roman"/>
                <w:bCs/>
              </w:rPr>
              <w:t>1</w:t>
            </w:r>
          </w:p>
          <w:p w14:paraId="007122B6" w14:textId="77777777" w:rsidR="004C55D8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Местоположени</w:t>
            </w:r>
            <w:r w:rsidRPr="00A313FB">
              <w:rPr>
                <w:rFonts w:cs="Times New Roman"/>
                <w:bCs/>
              </w:rPr>
              <w:lastRenderedPageBreak/>
              <w:t>е объекта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F4D4236" w14:textId="77777777" w:rsidR="004C55D8" w:rsidRPr="00A313FB" w:rsidRDefault="004C55D8" w:rsidP="00A313FB">
            <w:pPr>
              <w:snapToGrid w:val="0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F1DDE6" w14:textId="4E335919" w:rsidR="004C55D8" w:rsidRPr="00A313FB" w:rsidRDefault="004C55D8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  <w:r w:rsidR="00492F5C" w:rsidRPr="00A313FB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FA994D" w14:textId="77777777" w:rsidR="004C55D8" w:rsidRPr="00A313FB" w:rsidRDefault="004C55D8" w:rsidP="00A313FB">
            <w:pPr>
              <w:rPr>
                <w:rFonts w:cs="Times New Roman"/>
                <w:lang w:eastAsia="ru-RU"/>
              </w:rPr>
            </w:pPr>
          </w:p>
          <w:p w14:paraId="42BA2293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50665AB1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46022ADC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5C330A2B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2D1A0211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59CE15F9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56DA7C16" w14:textId="2EED492C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4C55D8" w:rsidRPr="00A313FB" w14:paraId="797D21F1" w14:textId="77777777" w:rsidTr="008F6C5E">
        <w:trPr>
          <w:trHeight w:val="25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8D065D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39FD9E" w14:textId="77777777" w:rsidR="004C55D8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C37C73" w14:textId="15151D09" w:rsidR="004C55D8" w:rsidRPr="00A313FB" w:rsidRDefault="008B2E22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  <w:r w:rsidR="00492F5C"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8A30C1" w14:textId="77777777" w:rsidR="004C55D8" w:rsidRPr="00A313FB" w:rsidRDefault="004C55D8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A313FB" w14:paraId="5EA0F736" w14:textId="77777777" w:rsidTr="008F6C5E">
        <w:trPr>
          <w:trHeight w:val="17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8C25D7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949CB9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1. Описание местоположения объекта (адрес, как найти) </w:t>
            </w:r>
          </w:p>
          <w:p w14:paraId="7F4D2318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Магазины, товары, совершение покупок.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5145" w14:textId="4DCD4FA2" w:rsidR="00CD62A7" w:rsidRPr="00A313FB" w:rsidRDefault="00492F5C" w:rsidP="00A313FB">
            <w:pPr>
              <w:jc w:val="center"/>
              <w:rPr>
                <w:rFonts w:eastAsia="Calibri" w:cs="Times New Roman"/>
                <w:bCs/>
              </w:rPr>
            </w:pPr>
            <w:r w:rsidRPr="00A313FB">
              <w:rPr>
                <w:rFonts w:eastAsia="Calibri" w:cs="Times New Roman"/>
                <w:bCs/>
              </w:rPr>
              <w:t>2</w:t>
            </w:r>
          </w:p>
          <w:p w14:paraId="6A62A027" w14:textId="77777777" w:rsidR="00CD62A7" w:rsidRPr="00A313FB" w:rsidRDefault="00CD62A7" w:rsidP="00A313FB">
            <w:pPr>
              <w:jc w:val="center"/>
              <w:rPr>
                <w:rFonts w:eastAsia="Calibri" w:cs="Times New Roman"/>
                <w:bCs/>
              </w:rPr>
            </w:pPr>
          </w:p>
          <w:p w14:paraId="64A6DB12" w14:textId="2C49F49B" w:rsidR="00CD62A7" w:rsidRPr="00A313FB" w:rsidRDefault="00492F5C" w:rsidP="00A313FB">
            <w:pPr>
              <w:jc w:val="center"/>
              <w:rPr>
                <w:rFonts w:eastAsia="Calibri" w:cs="Times New Roman"/>
                <w:bCs/>
              </w:rPr>
            </w:pPr>
            <w:r w:rsidRPr="00A313FB">
              <w:rPr>
                <w:rFonts w:eastAsia="Calibri"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2F38BF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  <w:lang w:val="en-US"/>
              </w:rPr>
            </w:pPr>
          </w:p>
        </w:tc>
      </w:tr>
      <w:tr w:rsidR="00CD62A7" w:rsidRPr="00A313FB" w14:paraId="1C9BAF47" w14:textId="77777777" w:rsidTr="008F6C5E">
        <w:trPr>
          <w:trHeight w:val="34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38CE52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  <w:lang w:val="en-US"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501BB8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2. Грамматика:</w:t>
            </w:r>
          </w:p>
          <w:p w14:paraId="62444C51" w14:textId="65AE4DE6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предлоги пространства и места, направления движения;</w:t>
            </w:r>
            <w:r w:rsidR="008B2E22" w:rsidRPr="00A313FB">
              <w:rPr>
                <w:rFonts w:cs="Times New Roman"/>
                <w:bCs/>
              </w:rPr>
              <w:t xml:space="preserve"> указательные местоимения </w:t>
            </w:r>
            <w:r w:rsidR="008B2E22" w:rsidRPr="00A313FB">
              <w:rPr>
                <w:rFonts w:cs="Times New Roman"/>
                <w:bCs/>
                <w:lang w:val="en-US"/>
              </w:rPr>
              <w:t>this</w:t>
            </w:r>
            <w:r w:rsidR="008B2E22" w:rsidRPr="00A313FB">
              <w:rPr>
                <w:rFonts w:cs="Times New Roman"/>
                <w:bCs/>
              </w:rPr>
              <w:t>/</w:t>
            </w:r>
            <w:r w:rsidR="008B2E22" w:rsidRPr="00A313FB">
              <w:rPr>
                <w:rFonts w:cs="Times New Roman"/>
                <w:bCs/>
                <w:lang w:val="en-US"/>
              </w:rPr>
              <w:t>that</w:t>
            </w:r>
            <w:r w:rsidR="008B2E22" w:rsidRPr="00A313FB">
              <w:rPr>
                <w:rFonts w:cs="Times New Roman"/>
                <w:bCs/>
              </w:rPr>
              <w:t xml:space="preserve">, </w:t>
            </w:r>
            <w:r w:rsidR="008B2E22" w:rsidRPr="00A313FB">
              <w:rPr>
                <w:rFonts w:cs="Times New Roman"/>
                <w:bCs/>
                <w:lang w:val="en-US"/>
              </w:rPr>
              <w:t>these</w:t>
            </w:r>
            <w:r w:rsidR="008B2E22" w:rsidRPr="00A313FB">
              <w:rPr>
                <w:rFonts w:cs="Times New Roman"/>
                <w:bCs/>
              </w:rPr>
              <w:t>/</w:t>
            </w:r>
            <w:r w:rsidR="008B2E22" w:rsidRPr="00A313FB">
              <w:rPr>
                <w:rFonts w:cs="Times New Roman"/>
                <w:bCs/>
                <w:lang w:val="en-US"/>
              </w:rPr>
              <w:t>those</w:t>
            </w:r>
            <w:r w:rsidR="008B2E22" w:rsidRPr="00A313FB">
              <w:rPr>
                <w:rFonts w:cs="Times New Roman"/>
                <w:bCs/>
              </w:rPr>
              <w:t>; числительные (порядковые, количественные)</w:t>
            </w:r>
          </w:p>
          <w:p w14:paraId="71309D9C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сравнение Настоящего Простого и Прошедшего Простого времен; </w:t>
            </w:r>
          </w:p>
          <w:p w14:paraId="711B4FDF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Настоящее Продолженное время </w:t>
            </w:r>
          </w:p>
          <w:p w14:paraId="3FD414EC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Сравнение Настоящего Простого и Настоящего Продолженного времен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3385C3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419F767C" w14:textId="5DCDE2EF" w:rsidR="00CD62A7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1D915B6D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C6D190C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066C0E5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102DB71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15A97E7B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265F50D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3C76A853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243F43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A313FB" w14:paraId="0F3812CB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A00AA4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C4F2DE" w14:textId="77777777" w:rsidR="00CD62A7" w:rsidRPr="00A313FB" w:rsidRDefault="00CD62A7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FA61ED1" w14:textId="77777777" w:rsidR="00CD62A7" w:rsidRPr="00A313FB" w:rsidRDefault="00CD62A7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32F90E8B" w14:textId="77777777" w:rsidR="008B2E22" w:rsidRPr="00A313FB" w:rsidRDefault="008B2E22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17AFC370" w14:textId="77777777" w:rsidR="00CD62A7" w:rsidRPr="00A313FB" w:rsidRDefault="008B2E22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E96A77" w14:textId="77777777" w:rsidR="00CD62A7" w:rsidRPr="00A313FB" w:rsidRDefault="00CD62A7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1A63BB6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514D7ED9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25081A7C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CBDBF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CD62A7" w:rsidRPr="00A313FB" w14:paraId="56DECFDD" w14:textId="77777777" w:rsidTr="001C3B92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535B761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2D3720A" w14:textId="77777777" w:rsidR="00CD62A7" w:rsidRPr="00A313FB" w:rsidRDefault="00CD62A7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28C908F0" w14:textId="092C9814" w:rsidR="00732908" w:rsidRPr="00A313FB" w:rsidRDefault="00732908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составить маршрут наземным транспортом от колледжа до 3 достопримечательностей СПб (на выбор)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368AD0A" w14:textId="32EF99AF" w:rsidR="00CD62A7" w:rsidRPr="00A313FB" w:rsidRDefault="00732908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1C327E9" w14:textId="77777777" w:rsidR="00CD62A7" w:rsidRPr="00A313FB" w:rsidRDefault="00CD62A7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6B5A3019" w14:textId="77777777" w:rsidTr="001C3B92">
        <w:trPr>
          <w:trHeight w:val="300"/>
        </w:trPr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D9304B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Тема 2.2 Здоровый образ жизни</w:t>
            </w:r>
          </w:p>
        </w:tc>
        <w:tc>
          <w:tcPr>
            <w:tcW w:w="4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1E935F" w14:textId="77777777" w:rsidR="008B2E22" w:rsidRPr="00A313FB" w:rsidRDefault="008B2E22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089374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CD5285" w14:textId="77777777" w:rsidR="008B2E22" w:rsidRPr="00A313FB" w:rsidRDefault="008B2E22" w:rsidP="00A313FB">
            <w:pPr>
              <w:rPr>
                <w:rFonts w:cs="Times New Roman"/>
                <w:lang w:eastAsia="ru-RU"/>
              </w:rPr>
            </w:pPr>
          </w:p>
          <w:p w14:paraId="5031B3CF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33C04E3C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1589EC2D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67363850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261B3738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7D22373B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1F0DB15E" w14:textId="601CDDA6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8B2E22" w:rsidRPr="00A313FB" w14:paraId="05D04D9F" w14:textId="77777777" w:rsidTr="001C3B92">
        <w:trPr>
          <w:trHeight w:val="322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F41DD3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29137A" w14:textId="77777777" w:rsidR="008B2E22" w:rsidRPr="00A313FB" w:rsidRDefault="008B2E22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DCF17B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6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8E46F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430C2112" w14:textId="77777777" w:rsidTr="001C3B92">
        <w:trPr>
          <w:trHeight w:val="271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3E7154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8E6F92" w14:textId="77777777" w:rsidR="008B2E22" w:rsidRPr="00A313FB" w:rsidRDefault="008B2E22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</w:rPr>
              <w:t>1. Здоровый образ жизни, физкультура и спорт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5AF587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A0C71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1E1E8E0C" w14:textId="77777777" w:rsidTr="001C3B92">
        <w:trPr>
          <w:trHeight w:val="647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5D7719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AEBF76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Грамматика: </w:t>
            </w:r>
          </w:p>
          <w:p w14:paraId="11F419B7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Настоящее Совершенное время</w:t>
            </w:r>
            <w:r w:rsidR="007E78A1" w:rsidRPr="00A313FB">
              <w:rPr>
                <w:rFonts w:cs="Times New Roman"/>
                <w:bCs/>
              </w:rPr>
              <w:t xml:space="preserve">, </w:t>
            </w:r>
            <w:r w:rsidRPr="00A313FB">
              <w:rPr>
                <w:rFonts w:cs="Times New Roman"/>
                <w:bCs/>
              </w:rPr>
              <w:t>Сравнение Настоящего Совершенного и Прошедшего Простого времен</w:t>
            </w:r>
          </w:p>
          <w:p w14:paraId="5C8B4118" w14:textId="77777777" w:rsidR="007E78A1" w:rsidRPr="00A313FB" w:rsidRDefault="007E78A1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Pr="00A313FB">
              <w:rPr>
                <w:rFonts w:cs="Times New Roman"/>
              </w:rPr>
              <w:t>Вопросительные предложения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4D17B9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9940486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1E7E6D3C" w14:textId="77777777" w:rsidR="007E78A1" w:rsidRPr="00A313FB" w:rsidRDefault="007E78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7331677E" w14:textId="77777777" w:rsidR="007E78A1" w:rsidRPr="00A313FB" w:rsidRDefault="007E78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495C3EAA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CDD31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14841544" w14:textId="77777777" w:rsidTr="001C3B92">
        <w:trPr>
          <w:trHeight w:val="434"/>
        </w:trPr>
        <w:tc>
          <w:tcPr>
            <w:tcW w:w="1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3C35E8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ECCD10" w14:textId="77777777" w:rsidR="008B2E22" w:rsidRPr="00A313FB" w:rsidRDefault="008B2E22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3483B91A" w14:textId="77777777" w:rsidR="008B2E22" w:rsidRPr="00A313FB" w:rsidRDefault="008B2E22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1E11B3FA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письменная речь</w:t>
            </w:r>
          </w:p>
          <w:p w14:paraId="3C60EF90" w14:textId="77777777" w:rsidR="00EB67C9" w:rsidRPr="00A313FB" w:rsidRDefault="00EB67C9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DD34E56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E713014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374E4C67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D5DCCA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224E2E2E" w14:textId="77777777" w:rsidTr="008F6C5E">
        <w:trPr>
          <w:trHeight w:val="315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500583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2.3 </w:t>
            </w:r>
          </w:p>
          <w:p w14:paraId="4FF033C7" w14:textId="77777777" w:rsidR="008B2E22" w:rsidRPr="00A313FB" w:rsidRDefault="008B2E22" w:rsidP="00A313FB">
            <w:pPr>
              <w:snapToGrid w:val="0"/>
              <w:rPr>
                <w:rFonts w:cs="Times New Roman"/>
              </w:rPr>
            </w:pPr>
            <w:r w:rsidRPr="00A313FB">
              <w:rPr>
                <w:rFonts w:cs="Times New Roman"/>
              </w:rPr>
              <w:t>Путешествия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CFF342E" w14:textId="77777777" w:rsidR="008B2E22" w:rsidRPr="00A313FB" w:rsidRDefault="008B2E22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81AF36" w14:textId="5E267DF1" w:rsidR="008B2E22" w:rsidRPr="00A313FB" w:rsidRDefault="008B2E22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  <w:r w:rsidR="00A76B78" w:rsidRPr="00A313FB">
              <w:rPr>
                <w:rFonts w:cs="Times New Roman"/>
                <w:b/>
              </w:rPr>
              <w:t>4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51077B" w14:textId="77777777" w:rsidR="008B2E22" w:rsidRPr="00A313FB" w:rsidRDefault="008B2E22" w:rsidP="00A313FB">
            <w:pPr>
              <w:rPr>
                <w:rFonts w:cs="Times New Roman"/>
                <w:lang w:eastAsia="ru-RU"/>
              </w:rPr>
            </w:pPr>
          </w:p>
          <w:p w14:paraId="5BF049D1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19B80C3E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585DFD6A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28CFBFA6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44F80B9C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7AE2445F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0B2B970B" w14:textId="4E700547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8B2E22" w:rsidRPr="00A313FB" w14:paraId="2FFB70F6" w14:textId="77777777" w:rsidTr="008F6C5E">
        <w:trPr>
          <w:trHeight w:val="239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4E627E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6255610" w14:textId="77777777" w:rsidR="008B2E22" w:rsidRPr="00A313FB" w:rsidRDefault="008B2E22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6378EE" w14:textId="2976466D" w:rsidR="008B2E22" w:rsidRPr="00A313FB" w:rsidRDefault="00587AA1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  <w:r w:rsidR="00A76B78"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23297E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8B2E22" w:rsidRPr="00A313FB" w14:paraId="68B33230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294AF5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2D7EAF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 Путешествия и экскурсии</w:t>
            </w:r>
          </w:p>
          <w:p w14:paraId="6761C5B4" w14:textId="77777777" w:rsidR="008B2E22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Еда, способы приготовления пищи, традиции питания.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EA8B32" w14:textId="77777777" w:rsidR="008B2E22" w:rsidRPr="00A313FB" w:rsidRDefault="008B2E22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3CEAB9DB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E8E559" w14:textId="77777777" w:rsidR="008B2E22" w:rsidRPr="00A313FB" w:rsidRDefault="008B2E2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3D688B70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9957BE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C7FAFA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Грамматика: </w:t>
            </w:r>
          </w:p>
          <w:p w14:paraId="18F41254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Прилагательные, степени сравнения прилагательных.</w:t>
            </w:r>
          </w:p>
          <w:p w14:paraId="666FDB42" w14:textId="77777777" w:rsidR="00587AA1" w:rsidRPr="00A313FB" w:rsidRDefault="00587AA1" w:rsidP="00A313FB">
            <w:pPr>
              <w:jc w:val="both"/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- </w:t>
            </w:r>
            <w:r w:rsidR="007E78A1" w:rsidRPr="00A313FB">
              <w:rPr>
                <w:rFonts w:cs="Times New Roman"/>
              </w:rPr>
              <w:t>Прямая и косвенная речь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3B5C66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C54A4B3" w14:textId="0988881B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163F3362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11A2ED9A" w14:textId="2DEE0403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81ECDC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206C5097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BA278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8AFF5E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4D73A246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68252B46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74FA001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E215CC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D6B09CD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4E63DD61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6830BF42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62BD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26FBCD41" w14:textId="77777777" w:rsidTr="008F6C5E">
        <w:trPr>
          <w:trHeight w:val="28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5C6BE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A4357D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A4DBA6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8B1D9C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381CDA94" w14:textId="77777777" w:rsidTr="008F6C5E">
        <w:trPr>
          <w:trHeight w:val="261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4FE04EA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FF564F" w14:textId="77777777" w:rsidR="00587AA1" w:rsidRPr="00A313FB" w:rsidRDefault="00587AA1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400F57BB" w14:textId="34C791F0" w:rsidR="00732908" w:rsidRPr="00A313FB" w:rsidRDefault="00732908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C47642" w:rsidRPr="00A313FB">
              <w:rPr>
                <w:rFonts w:cs="Times New Roman"/>
                <w:bCs/>
              </w:rPr>
              <w:t>составить презентацию на тему «5 мест, которые я мечтаю посетить»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A568CB" w14:textId="4F8C7547" w:rsidR="00587AA1" w:rsidRPr="00A313FB" w:rsidRDefault="00732908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B1EEA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4E757B57" w14:textId="77777777" w:rsidTr="008F6C5E">
        <w:trPr>
          <w:trHeight w:val="303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FA20CE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2.4 </w:t>
            </w:r>
          </w:p>
          <w:p w14:paraId="27C94BCA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</w:rPr>
              <w:lastRenderedPageBreak/>
              <w:t>Страны мира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06D4CC3" w14:textId="77777777" w:rsidR="00587AA1" w:rsidRPr="00A313FB" w:rsidRDefault="00587AA1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26C083" w14:textId="4FEED636" w:rsidR="00587AA1" w:rsidRPr="00A313FB" w:rsidRDefault="00492F5C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20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695E0A" w14:textId="77777777" w:rsidR="00587AA1" w:rsidRPr="00A313FB" w:rsidRDefault="00587AA1" w:rsidP="00A313FB">
            <w:pPr>
              <w:rPr>
                <w:rFonts w:cs="Times New Roman"/>
                <w:lang w:eastAsia="ru-RU"/>
              </w:rPr>
            </w:pPr>
          </w:p>
          <w:p w14:paraId="7D15C3CD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3A1560CD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01F4A2A8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2110C5D3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1B81EB60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622F836F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65B43C2D" w14:textId="3A876077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587AA1" w:rsidRPr="00A313FB" w14:paraId="61ABB788" w14:textId="77777777" w:rsidTr="008F6C5E">
        <w:trPr>
          <w:trHeight w:val="22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098F27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C576C6" w14:textId="77777777" w:rsidR="00587AA1" w:rsidRPr="00A313FB" w:rsidRDefault="00587AA1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36A7F31" w14:textId="2E37F462" w:rsidR="00587AA1" w:rsidRPr="00A313FB" w:rsidRDefault="00A76B78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1</w:t>
            </w:r>
            <w:r w:rsidR="00492F5C" w:rsidRPr="00A313FB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9E5EE9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429408BC" w14:textId="77777777" w:rsidTr="008F6C5E">
        <w:trPr>
          <w:trHeight w:val="17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ACC0AA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567EE9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1. Россия, её национальные символы, государственное и политическое устройство</w:t>
            </w:r>
          </w:p>
          <w:p w14:paraId="5F38A624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Англоговорящие страны, географическое положение, национальные символы, государственное и политическое устройство, достопримечательности</w:t>
            </w:r>
          </w:p>
          <w:p w14:paraId="1B4A8F0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Обычаи, традиции, поверья народов России и англоговорящих стран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5D616D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176F4554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22C359DF" w14:textId="4CF9B191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4</w:t>
            </w:r>
          </w:p>
          <w:p w14:paraId="3B5B75E3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3EC64FF2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8F5BF85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66C12B87" w14:textId="6D8CCBB4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4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AFCE8F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5F0B5EB7" w14:textId="77777777" w:rsidTr="008F6C5E">
        <w:trPr>
          <w:trHeight w:val="34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1FE46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89D734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2. Грамматика: </w:t>
            </w:r>
          </w:p>
          <w:p w14:paraId="41119791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- </w:t>
            </w:r>
            <w:r w:rsidR="007E78A1" w:rsidRPr="00A313FB">
              <w:rPr>
                <w:rFonts w:cs="Times New Roman"/>
                <w:bCs/>
              </w:rPr>
              <w:t>Модальные глаголы</w:t>
            </w:r>
          </w:p>
          <w:p w14:paraId="5AF07FEC" w14:textId="77777777" w:rsidR="00587AA1" w:rsidRPr="00A313FB" w:rsidRDefault="00587AA1" w:rsidP="00A313FB">
            <w:pPr>
              <w:jc w:val="both"/>
              <w:rPr>
                <w:rFonts w:cs="Times New Roman"/>
              </w:rPr>
            </w:pPr>
            <w:r w:rsidRPr="00A313FB">
              <w:rPr>
                <w:rFonts w:cs="Times New Roman"/>
              </w:rPr>
              <w:t>- Условные предложения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68704D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5CA92591" w14:textId="4F26B247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  <w:p w14:paraId="60132595" w14:textId="73CAE63D" w:rsidR="00587AA1" w:rsidRPr="00A313FB" w:rsidRDefault="00A76B78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95B346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1C096178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3D8DF6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7BFD65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3. Виды речевой деятельности:</w:t>
            </w:r>
          </w:p>
          <w:p w14:paraId="15B4DC2B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монологическая речь</w:t>
            </w:r>
          </w:p>
          <w:p w14:paraId="566F143E" w14:textId="77777777" w:rsidR="00587AA1" w:rsidRPr="00A313FB" w:rsidRDefault="00587A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7E687852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CCDEA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19D441AF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7EE88879" w14:textId="12FFB1B7" w:rsidR="00587AA1" w:rsidRPr="00A313FB" w:rsidRDefault="00492F5C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39C8891C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40DA73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7FBF74FF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ECFD74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C42235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6127A5" w14:textId="77777777" w:rsidR="00587AA1" w:rsidRPr="00A313FB" w:rsidRDefault="00587AA1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A96FE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587AA1" w:rsidRPr="00A313FB" w14:paraId="6C4EA20E" w14:textId="77777777" w:rsidTr="008F6C5E">
        <w:trPr>
          <w:trHeight w:val="285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F85BF6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1544F9" w14:textId="77777777" w:rsidR="00587AA1" w:rsidRPr="00A313FB" w:rsidRDefault="00587AA1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48ECD9FD" w14:textId="4CC91F41" w:rsidR="00C47642" w:rsidRPr="00A313FB" w:rsidRDefault="00C47642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сравнить основные праздники и традиции РФ, Великобритании, США, Австралии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1738EDC" w14:textId="1C16A262" w:rsidR="00587AA1" w:rsidRPr="00A313FB" w:rsidRDefault="00C47642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3C607F" w14:textId="77777777" w:rsidR="00587AA1" w:rsidRPr="00A313FB" w:rsidRDefault="00587A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A313FB" w14:paraId="6B7957DC" w14:textId="77777777" w:rsidTr="008F6C5E">
        <w:trPr>
          <w:trHeight w:val="300"/>
        </w:trPr>
        <w:tc>
          <w:tcPr>
            <w:tcW w:w="197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ABDC96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Тема 2.5 </w:t>
            </w:r>
          </w:p>
          <w:p w14:paraId="1F3A36BE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Деловой этикет</w:t>
            </w: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52DF1B" w14:textId="77777777" w:rsidR="007E78A1" w:rsidRPr="00A313FB" w:rsidRDefault="007E78A1" w:rsidP="00A313FB">
            <w:pPr>
              <w:snapToGrid w:val="0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45DE9B" w14:textId="0C5BF7EF" w:rsidR="007E78A1" w:rsidRPr="00A313FB" w:rsidRDefault="00492F5C" w:rsidP="00A313FB">
            <w:pPr>
              <w:snapToGrid w:val="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8</w:t>
            </w:r>
          </w:p>
        </w:tc>
        <w:tc>
          <w:tcPr>
            <w:tcW w:w="18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A87C8D" w14:textId="77777777" w:rsidR="007E78A1" w:rsidRPr="00A313FB" w:rsidRDefault="007E78A1" w:rsidP="00A313FB">
            <w:pPr>
              <w:rPr>
                <w:rFonts w:cs="Times New Roman"/>
                <w:lang w:eastAsia="ru-RU"/>
              </w:rPr>
            </w:pPr>
          </w:p>
          <w:p w14:paraId="64CDBB12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4F6A4404" w14:textId="77777777" w:rsidR="00CE3F91" w:rsidRPr="00A313FB" w:rsidRDefault="00CE3F91" w:rsidP="00A313FB">
            <w:pPr>
              <w:rPr>
                <w:rFonts w:cs="Times New Roman"/>
                <w:lang w:eastAsia="ru-RU"/>
              </w:rPr>
            </w:pPr>
          </w:p>
          <w:p w14:paraId="1EF795B9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>ЛР 4, 5, 7</w:t>
            </w:r>
          </w:p>
          <w:p w14:paraId="1B37B001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МР </w:t>
            </w:r>
            <w:proofErr w:type="gramStart"/>
            <w:r w:rsidRPr="00A313FB">
              <w:rPr>
                <w:rFonts w:cs="Times New Roman"/>
              </w:rPr>
              <w:t>1-3</w:t>
            </w:r>
            <w:proofErr w:type="gramEnd"/>
            <w:r w:rsidRPr="00A313FB">
              <w:rPr>
                <w:rFonts w:cs="Times New Roman"/>
              </w:rPr>
              <w:t>, 8</w:t>
            </w:r>
          </w:p>
          <w:p w14:paraId="4267C904" w14:textId="77777777" w:rsidR="00CE3F91" w:rsidRPr="00A313FB" w:rsidRDefault="00CE3F91" w:rsidP="00A313FB">
            <w:pPr>
              <w:rPr>
                <w:rFonts w:cs="Times New Roman"/>
              </w:rPr>
            </w:pPr>
            <w:r w:rsidRPr="00A313FB">
              <w:rPr>
                <w:rFonts w:cs="Times New Roman"/>
              </w:rPr>
              <w:t xml:space="preserve">ПР </w:t>
            </w:r>
            <w:proofErr w:type="gramStart"/>
            <w:r w:rsidRPr="00A313FB">
              <w:rPr>
                <w:rFonts w:cs="Times New Roman"/>
              </w:rPr>
              <w:t>1-4</w:t>
            </w:r>
            <w:proofErr w:type="gramEnd"/>
          </w:p>
          <w:p w14:paraId="22977034" w14:textId="77777777" w:rsidR="00CE3F91" w:rsidRPr="00A313FB" w:rsidRDefault="00CE3F91" w:rsidP="00A313FB">
            <w:pPr>
              <w:rPr>
                <w:rFonts w:cs="Times New Roman"/>
              </w:rPr>
            </w:pPr>
          </w:p>
          <w:p w14:paraId="5079CB4E" w14:textId="768C8FBE" w:rsidR="00CE3F91" w:rsidRPr="00A313FB" w:rsidRDefault="00CE3F91" w:rsidP="00A313FB">
            <w:pPr>
              <w:rPr>
                <w:rFonts w:cs="Times New Roman"/>
              </w:rPr>
            </w:pPr>
          </w:p>
        </w:tc>
      </w:tr>
      <w:tr w:rsidR="007E78A1" w:rsidRPr="00A313FB" w14:paraId="0CDB99BC" w14:textId="77777777" w:rsidTr="008F6C5E">
        <w:trPr>
          <w:trHeight w:val="44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2C7BAC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914CED" w14:textId="77777777" w:rsidR="007E78A1" w:rsidRPr="00A313FB" w:rsidRDefault="007E78A1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  <w:bCs/>
              </w:rPr>
              <w:t>В том числе практических занятий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340F8F7" w14:textId="29486A64" w:rsidR="007E78A1" w:rsidRPr="00A313FB" w:rsidRDefault="00492F5C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9BDF8B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A313FB" w14:paraId="639CD5F6" w14:textId="77777777" w:rsidTr="008F6C5E">
        <w:trPr>
          <w:trHeight w:val="333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FA58AA6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4FBD6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 xml:space="preserve">1. Этикет делового и неофициального общения.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FE3268" w14:textId="77777777" w:rsidR="007E78A1" w:rsidRPr="00A313FB" w:rsidRDefault="00AA70D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3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0AEC0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A313FB" w14:paraId="218C45C9" w14:textId="77777777" w:rsidTr="008F6C5E">
        <w:trPr>
          <w:trHeight w:val="692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C932E2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BB1CCE3" w14:textId="77777777" w:rsidR="007E78A1" w:rsidRPr="00A313FB" w:rsidRDefault="007E78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2. Виды речевой деятельности:</w:t>
            </w:r>
          </w:p>
          <w:p w14:paraId="7F0DF08F" w14:textId="77777777" w:rsidR="007E78A1" w:rsidRPr="00A313FB" w:rsidRDefault="007E78A1" w:rsidP="00A313FB">
            <w:pPr>
              <w:shd w:val="clear" w:color="auto" w:fill="FFFFFF"/>
              <w:ind w:left="72" w:hanging="35"/>
              <w:rPr>
                <w:rFonts w:cs="Times New Roman"/>
                <w:bCs/>
                <w:color w:val="000000"/>
                <w:shd w:val="clear" w:color="auto" w:fill="FFFFFF"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диалогическая речь</w:t>
            </w:r>
          </w:p>
          <w:p w14:paraId="54D2A4D2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  <w:color w:val="000000"/>
                <w:shd w:val="clear" w:color="auto" w:fill="FFFFFF"/>
              </w:rPr>
              <w:t>- аудирование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009E455" w14:textId="77777777" w:rsidR="007E78A1" w:rsidRPr="00A313FB" w:rsidRDefault="007E78A1" w:rsidP="00A313FB">
            <w:pPr>
              <w:snapToGrid w:val="0"/>
              <w:jc w:val="center"/>
              <w:rPr>
                <w:rFonts w:cs="Times New Roman"/>
                <w:bCs/>
              </w:rPr>
            </w:pPr>
          </w:p>
          <w:p w14:paraId="068954C5" w14:textId="77777777" w:rsidR="007E78A1" w:rsidRPr="00A313FB" w:rsidRDefault="00AA70D9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2</w:t>
            </w:r>
          </w:p>
          <w:p w14:paraId="5D85AC68" w14:textId="1BC467FD" w:rsidR="007E78A1" w:rsidRPr="00A313FB" w:rsidRDefault="00492F5C" w:rsidP="00A313FB">
            <w:pPr>
              <w:snapToGrid w:val="0"/>
              <w:jc w:val="center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1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33FD60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bookmarkEnd w:id="6"/>
      <w:tr w:rsidR="007E78A1" w:rsidRPr="00A313FB" w14:paraId="02C7F6C1" w14:textId="77777777" w:rsidTr="008F6C5E">
        <w:trPr>
          <w:trHeight w:val="230"/>
        </w:trPr>
        <w:tc>
          <w:tcPr>
            <w:tcW w:w="19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D5DF7E1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49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6AF008" w14:textId="77777777" w:rsidR="007E78A1" w:rsidRPr="00A313FB" w:rsidRDefault="007E78A1" w:rsidP="00A313FB">
            <w:pPr>
              <w:jc w:val="both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Самостоятельная работа обучающихся</w:t>
            </w:r>
          </w:p>
          <w:p w14:paraId="2215084D" w14:textId="77777777" w:rsidR="00C47642" w:rsidRPr="00A313FB" w:rsidRDefault="00C47642" w:rsidP="00A313FB">
            <w:pPr>
              <w:jc w:val="both"/>
              <w:rPr>
                <w:rFonts w:cs="Times New Roman"/>
                <w:bCs/>
              </w:rPr>
            </w:pPr>
            <w:r w:rsidRPr="00A313FB">
              <w:rPr>
                <w:rFonts w:cs="Times New Roman"/>
                <w:bCs/>
              </w:rPr>
              <w:t>- составить диалог по предложенной тематике</w:t>
            </w:r>
          </w:p>
          <w:p w14:paraId="38FB2DA2" w14:textId="25AF9FEE" w:rsidR="00DE5430" w:rsidRPr="00A313FB" w:rsidRDefault="00DE5430" w:rsidP="00A313FB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1270DA" w14:textId="2A106C07" w:rsidR="007E78A1" w:rsidRPr="00A313FB" w:rsidRDefault="00C47642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801C3C" w14:textId="77777777" w:rsidR="007E78A1" w:rsidRPr="00A313FB" w:rsidRDefault="007E78A1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DE5430" w:rsidRPr="00A313FB" w14:paraId="4B5EF933" w14:textId="77777777" w:rsidTr="001C3B92">
        <w:trPr>
          <w:trHeight w:val="247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36ADFB99" w14:textId="0171FDD4" w:rsidR="00DE5430" w:rsidRPr="00A313FB" w:rsidRDefault="00DE5430" w:rsidP="00A313FB">
            <w:pPr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 xml:space="preserve">Промежуточная </w:t>
            </w:r>
            <w:proofErr w:type="gramStart"/>
            <w:r w:rsidRPr="00A313FB">
              <w:rPr>
                <w:rFonts w:cs="Times New Roman"/>
                <w:b/>
              </w:rPr>
              <w:t>аттестация  1</w:t>
            </w:r>
            <w:proofErr w:type="gramEnd"/>
            <w:r w:rsidRPr="00A313FB">
              <w:rPr>
                <w:rFonts w:cs="Times New Roman"/>
                <w:b/>
              </w:rPr>
              <w:t xml:space="preserve"> семестр (контрольная работа) 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B99F55F" w14:textId="14A79016" w:rsidR="00DE5430" w:rsidRPr="00A313FB" w:rsidRDefault="00DE5430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C6720B7" w14:textId="77777777" w:rsidR="00DE5430" w:rsidRPr="00A313FB" w:rsidRDefault="00DE5430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DE5430" w:rsidRPr="00A313FB" w14:paraId="48BBEF4E" w14:textId="77777777" w:rsidTr="001C3B92">
        <w:trPr>
          <w:trHeight w:val="247"/>
        </w:trPr>
        <w:tc>
          <w:tcPr>
            <w:tcW w:w="688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DC99A9" w14:textId="2A5D4DFB" w:rsidR="00DE5430" w:rsidRPr="00A313FB" w:rsidRDefault="001C3B92" w:rsidP="00A313FB">
            <w:pPr>
              <w:tabs>
                <w:tab w:val="left" w:pos="5465"/>
              </w:tabs>
              <w:rPr>
                <w:rFonts w:cs="Times New Roman"/>
                <w:bCs/>
              </w:rPr>
            </w:pPr>
            <w:r w:rsidRPr="00A313FB">
              <w:rPr>
                <w:rFonts w:cs="Times New Roman"/>
                <w:b/>
              </w:rPr>
              <w:t xml:space="preserve">Промежуточная </w:t>
            </w:r>
            <w:proofErr w:type="gramStart"/>
            <w:r w:rsidRPr="00A313FB">
              <w:rPr>
                <w:rFonts w:cs="Times New Roman"/>
                <w:b/>
              </w:rPr>
              <w:t xml:space="preserve">аттестация  </w:t>
            </w:r>
            <w:r w:rsidR="00EB67C9" w:rsidRPr="00A313FB">
              <w:rPr>
                <w:rFonts w:cs="Times New Roman"/>
                <w:b/>
              </w:rPr>
              <w:t>2</w:t>
            </w:r>
            <w:proofErr w:type="gramEnd"/>
            <w:r w:rsidRPr="00A313FB">
              <w:rPr>
                <w:rFonts w:cs="Times New Roman"/>
                <w:b/>
              </w:rPr>
              <w:t xml:space="preserve"> семестр (контрольная работа)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2FFD9EA" w14:textId="77777777" w:rsidR="00DE5430" w:rsidRPr="00A313FB" w:rsidRDefault="00DE5430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57A0AC" w14:textId="77777777" w:rsidR="00DE5430" w:rsidRPr="00A313FB" w:rsidRDefault="00DE5430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1C3B92" w:rsidRPr="00A313FB" w14:paraId="5DB86D18" w14:textId="77777777" w:rsidTr="00DE5430">
        <w:trPr>
          <w:trHeight w:val="247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939BA22" w14:textId="1DFC5298" w:rsidR="001C3B92" w:rsidRPr="00A313FB" w:rsidRDefault="001C3B92" w:rsidP="00A313FB">
            <w:pPr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Промежуточная аттестация 3 семестр (дифференцированный зачет)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A67E32" w14:textId="73F9619D" w:rsidR="001C3B92" w:rsidRPr="00A313FB" w:rsidRDefault="001C3B92" w:rsidP="00A313FB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A313FB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4427D1" w14:textId="77777777" w:rsidR="001C3B92" w:rsidRPr="00A313FB" w:rsidRDefault="001C3B92" w:rsidP="00A313FB">
            <w:pPr>
              <w:snapToGrid w:val="0"/>
              <w:rPr>
                <w:rFonts w:cs="Times New Roman"/>
                <w:bCs/>
              </w:rPr>
            </w:pPr>
          </w:p>
        </w:tc>
      </w:tr>
      <w:tr w:rsidR="007E78A1" w:rsidRPr="00A313FB" w14:paraId="6822924C" w14:textId="77777777" w:rsidTr="008F6C5E">
        <w:trPr>
          <w:trHeight w:val="273"/>
        </w:trPr>
        <w:tc>
          <w:tcPr>
            <w:tcW w:w="688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5C516B" w14:textId="77777777" w:rsidR="007E78A1" w:rsidRPr="00A313FB" w:rsidRDefault="007E78A1" w:rsidP="00A313FB">
            <w:pPr>
              <w:snapToGrid w:val="0"/>
              <w:spacing w:before="120" w:after="120"/>
              <w:jc w:val="right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Всего:</w:t>
            </w:r>
          </w:p>
        </w:tc>
        <w:tc>
          <w:tcPr>
            <w:tcW w:w="93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6AC5015" w14:textId="0B8C30BF" w:rsidR="007E78A1" w:rsidRPr="00A313FB" w:rsidRDefault="007E78A1" w:rsidP="00A313FB">
            <w:pPr>
              <w:snapToGrid w:val="0"/>
              <w:spacing w:before="120" w:after="120"/>
              <w:jc w:val="center"/>
              <w:rPr>
                <w:rFonts w:cs="Times New Roman"/>
                <w:b/>
              </w:rPr>
            </w:pPr>
            <w:r w:rsidRPr="00A313FB">
              <w:rPr>
                <w:rFonts w:cs="Times New Roman"/>
                <w:b/>
              </w:rPr>
              <w:t>1</w:t>
            </w:r>
            <w:r w:rsidR="001B1D19" w:rsidRPr="00A313FB">
              <w:rPr>
                <w:rFonts w:cs="Times New Roman"/>
                <w:b/>
              </w:rPr>
              <w:t>24</w:t>
            </w:r>
          </w:p>
        </w:tc>
        <w:tc>
          <w:tcPr>
            <w:tcW w:w="18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92A24" w14:textId="77777777" w:rsidR="007E78A1" w:rsidRPr="00A313FB" w:rsidRDefault="007E78A1" w:rsidP="00A313FB">
            <w:pPr>
              <w:snapToGrid w:val="0"/>
              <w:spacing w:before="120" w:after="120"/>
              <w:rPr>
                <w:rFonts w:eastAsia="Calibri" w:cs="Times New Roman"/>
                <w:bCs/>
              </w:rPr>
            </w:pPr>
          </w:p>
        </w:tc>
      </w:tr>
    </w:tbl>
    <w:p w14:paraId="11536B0B" w14:textId="77777777" w:rsidR="00245699" w:rsidRPr="00A313FB" w:rsidRDefault="00245699" w:rsidP="00A313FB">
      <w:pPr>
        <w:spacing w:before="120" w:after="120"/>
        <w:ind w:firstLine="284"/>
        <w:jc w:val="center"/>
        <w:rPr>
          <w:rFonts w:cs="Times New Roman"/>
        </w:rPr>
      </w:pPr>
    </w:p>
    <w:p w14:paraId="773F5606" w14:textId="18D637B5" w:rsidR="008F6C5E" w:rsidRPr="00A313FB" w:rsidRDefault="008F6C5E" w:rsidP="00A313FB">
      <w:pPr>
        <w:suppressAutoHyphens w:val="0"/>
        <w:rPr>
          <w:rFonts w:cs="Times New Roman"/>
          <w:b/>
        </w:rPr>
      </w:pPr>
    </w:p>
    <w:p w14:paraId="6D23C6CF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108EEBE9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55FD1519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691F368C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57263B5E" w14:textId="77777777" w:rsidR="00A313FB" w:rsidRDefault="00A313FB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5BF167C1" w:rsidR="00245699" w:rsidRPr="00A313FB" w:rsidRDefault="009F1AC1" w:rsidP="00A313FB">
      <w:pPr>
        <w:spacing w:before="120" w:after="120"/>
        <w:ind w:firstLine="284"/>
        <w:jc w:val="center"/>
        <w:rPr>
          <w:rFonts w:cs="Times New Roman"/>
          <w:b/>
        </w:rPr>
      </w:pPr>
      <w:r w:rsidRPr="00A313FB">
        <w:rPr>
          <w:rFonts w:cs="Times New Roman"/>
          <w:b/>
        </w:rPr>
        <w:lastRenderedPageBreak/>
        <w:t>4</w:t>
      </w:r>
      <w:r w:rsidR="00245699" w:rsidRPr="00A313FB">
        <w:rPr>
          <w:rFonts w:cs="Times New Roman"/>
          <w:b/>
        </w:rPr>
        <w:t xml:space="preserve">. УСЛОВИЯ РЕАЛИЗАЦИИ ПРОГРАММЫ </w:t>
      </w:r>
      <w:r w:rsidR="008F6C5E" w:rsidRPr="00A313FB">
        <w:rPr>
          <w:rFonts w:cs="Times New Roman"/>
          <w:b/>
        </w:rPr>
        <w:t>УЧЕБНОГО ПРЕДМЕТА</w:t>
      </w:r>
    </w:p>
    <w:p w14:paraId="4568B1A4" w14:textId="77777777" w:rsidR="00933D9E" w:rsidRPr="00A313FB" w:rsidRDefault="00933D9E" w:rsidP="00A313FB">
      <w:pPr>
        <w:rPr>
          <w:rFonts w:cs="Times New Roman"/>
          <w:lang w:eastAsia="ru-RU"/>
        </w:rPr>
      </w:pPr>
      <w:r w:rsidRPr="00A313FB">
        <w:rPr>
          <w:rFonts w:cs="Times New Roman"/>
          <w:b/>
          <w:lang w:eastAsia="ru-RU"/>
        </w:rPr>
        <w:t>4.1. Для реализации программы учебного предмета должны быть предусмотрены следующие специальные помещения</w:t>
      </w:r>
      <w:r w:rsidRPr="00A313FB">
        <w:rPr>
          <w:rFonts w:cs="Times New Roman"/>
          <w:lang w:eastAsia="ru-RU"/>
        </w:rPr>
        <w:t>:</w:t>
      </w:r>
    </w:p>
    <w:p w14:paraId="5C73A775" w14:textId="77777777" w:rsidR="00933D9E" w:rsidRPr="00A313FB" w:rsidRDefault="00933D9E" w:rsidP="00A313FB">
      <w:pPr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- кабинет иностранного языка, оснащенный оборудованием:</w:t>
      </w:r>
    </w:p>
    <w:p w14:paraId="5BEC2D43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стол, стул преподавательский;</w:t>
      </w:r>
    </w:p>
    <w:p w14:paraId="0E91438D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стол, стулья для обучающихся (по кол-ву обучающихся в группе)</w:t>
      </w:r>
    </w:p>
    <w:p w14:paraId="75D93463" w14:textId="15FE1708" w:rsidR="00933D9E" w:rsidRPr="00A313FB" w:rsidRDefault="00933D9E" w:rsidP="00A313FB">
      <w:pPr>
        <w:ind w:firstLine="709"/>
        <w:rPr>
          <w:rFonts w:cs="Times New Roman"/>
        </w:rPr>
      </w:pPr>
      <w:r w:rsidRPr="00A313FB">
        <w:rPr>
          <w:rFonts w:cs="Times New Roman"/>
        </w:rPr>
        <w:t>компьютер с лицензи</w:t>
      </w:r>
      <w:r w:rsidR="00DE5430" w:rsidRPr="00A313FB">
        <w:rPr>
          <w:rFonts w:cs="Times New Roman"/>
        </w:rPr>
        <w:t xml:space="preserve">онным программным </w:t>
      </w:r>
      <w:proofErr w:type="gramStart"/>
      <w:r w:rsidR="00DE5430" w:rsidRPr="00A313FB">
        <w:rPr>
          <w:rFonts w:cs="Times New Roman"/>
        </w:rPr>
        <w:t xml:space="preserve">обеспечением </w:t>
      </w:r>
      <w:r w:rsidRPr="00A313FB">
        <w:rPr>
          <w:rFonts w:cs="Times New Roman"/>
        </w:rPr>
        <w:t>;</w:t>
      </w:r>
      <w:proofErr w:type="gramEnd"/>
      <w:r w:rsidRPr="00A313FB">
        <w:rPr>
          <w:rFonts w:cs="Times New Roman"/>
        </w:rPr>
        <w:t xml:space="preserve"> </w:t>
      </w:r>
    </w:p>
    <w:p w14:paraId="28BBB4B3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мультимедийный проектор; экран;</w:t>
      </w:r>
    </w:p>
    <w:p w14:paraId="440FFEBC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мультимедийные средства обучения по предмету;</w:t>
      </w:r>
    </w:p>
    <w:p w14:paraId="34AC459E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информационные стенды и шкафы для хранения;</w:t>
      </w:r>
    </w:p>
    <w:p w14:paraId="4FF797A3" w14:textId="77777777" w:rsidR="00933D9E" w:rsidRPr="00A313FB" w:rsidRDefault="00933D9E" w:rsidP="00A313FB">
      <w:pPr>
        <w:ind w:firstLine="709"/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УМК и информационные материалы.</w:t>
      </w:r>
    </w:p>
    <w:p w14:paraId="7D3D60E2" w14:textId="77777777" w:rsidR="008F6C5E" w:rsidRPr="00A313FB" w:rsidRDefault="008F6C5E" w:rsidP="00A313FB">
      <w:pPr>
        <w:ind w:firstLine="709"/>
        <w:rPr>
          <w:rFonts w:cs="Times New Roman"/>
        </w:rPr>
      </w:pPr>
    </w:p>
    <w:p w14:paraId="7AB1B49F" w14:textId="5844BD10" w:rsidR="00E57331" w:rsidRPr="00A313FB" w:rsidRDefault="009F1AC1" w:rsidP="00A313FB">
      <w:pPr>
        <w:jc w:val="both"/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>4</w:t>
      </w:r>
      <w:r w:rsidR="00E57331" w:rsidRPr="00A313FB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A313FB" w:rsidRDefault="009F1AC1" w:rsidP="00A313FB">
      <w:pPr>
        <w:contextualSpacing/>
        <w:rPr>
          <w:rFonts w:cs="Times New Roman"/>
          <w:lang w:eastAsia="ru-RU"/>
        </w:rPr>
      </w:pPr>
      <w:r w:rsidRPr="00A313FB">
        <w:rPr>
          <w:rFonts w:cs="Times New Roman"/>
          <w:b/>
          <w:lang w:eastAsia="ru-RU"/>
        </w:rPr>
        <w:t>4</w:t>
      </w:r>
      <w:r w:rsidR="00E57331" w:rsidRPr="00A313FB">
        <w:rPr>
          <w:rFonts w:cs="Times New Roman"/>
          <w:b/>
          <w:lang w:eastAsia="ru-RU"/>
        </w:rPr>
        <w:t>.2.1. Печатные издания</w:t>
      </w:r>
    </w:p>
    <w:p w14:paraId="0FAF7528" w14:textId="77777777" w:rsidR="005C5E6C" w:rsidRPr="00A313FB" w:rsidRDefault="005C5E6C" w:rsidP="00A313FB">
      <w:pPr>
        <w:rPr>
          <w:rFonts w:cs="Times New Roman"/>
          <w:lang w:eastAsia="ru-RU"/>
        </w:rPr>
      </w:pPr>
    </w:p>
    <w:p w14:paraId="19D434B5" w14:textId="77777777" w:rsidR="00933D9E" w:rsidRPr="00A313FB" w:rsidRDefault="00933D9E" w:rsidP="00A313FB">
      <w:pPr>
        <w:rPr>
          <w:rFonts w:cs="Times New Roman"/>
          <w:b/>
          <w:lang w:eastAsia="ru-RU"/>
        </w:rPr>
      </w:pPr>
      <w:r w:rsidRPr="00A313FB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7CF6C53D" w14:textId="77777777" w:rsidR="00933D9E" w:rsidRPr="00A313FB" w:rsidRDefault="00933D9E" w:rsidP="00A313FB">
      <w:pPr>
        <w:rPr>
          <w:rFonts w:cs="Times New Roman"/>
          <w:lang w:eastAsia="ru-RU"/>
        </w:rPr>
      </w:pPr>
      <w:r w:rsidRPr="00A313FB">
        <w:rPr>
          <w:rFonts w:cs="Times New Roman"/>
          <w:lang w:eastAsia="ru-RU"/>
        </w:rPr>
        <w:t>а) основная учебная литература</w:t>
      </w:r>
    </w:p>
    <w:p w14:paraId="21F9ABEC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1. Комарова </w:t>
      </w:r>
      <w:proofErr w:type="gramStart"/>
      <w:r w:rsidRPr="00A313FB">
        <w:rPr>
          <w:rFonts w:cs="Times New Roman"/>
        </w:rPr>
        <w:t>Ю.А.</w:t>
      </w:r>
      <w:proofErr w:type="gramEnd"/>
      <w:r w:rsidRPr="00A313FB">
        <w:rPr>
          <w:rFonts w:cs="Times New Roman"/>
        </w:rPr>
        <w:t xml:space="preserve"> Английский язык: учебник для 10 класса общеобразовательных организаций. / </w:t>
      </w:r>
      <w:proofErr w:type="gramStart"/>
      <w:r w:rsidRPr="00A313FB">
        <w:rPr>
          <w:rFonts w:cs="Times New Roman"/>
        </w:rPr>
        <w:t>Ю.А.</w:t>
      </w:r>
      <w:proofErr w:type="gramEnd"/>
      <w:r w:rsidRPr="00A313FB">
        <w:rPr>
          <w:rFonts w:cs="Times New Roman"/>
        </w:rPr>
        <w:t xml:space="preserve"> Комарова, И.В. Ларионова. - </w:t>
      </w:r>
      <w:proofErr w:type="gramStart"/>
      <w:r w:rsidRPr="00A313FB">
        <w:rPr>
          <w:rFonts w:cs="Times New Roman"/>
        </w:rPr>
        <w:t>Москва :</w:t>
      </w:r>
      <w:proofErr w:type="gramEnd"/>
      <w:r w:rsidRPr="00A313FB">
        <w:rPr>
          <w:rFonts w:cs="Times New Roman"/>
        </w:rPr>
        <w:t xml:space="preserve"> Русское слово, 2020. - 192 с. - ISBN 978-5-533-00931-7. - URL: https://ibooks.ru/bookshelf/374130/reading   - Текст: электронный.</w:t>
      </w:r>
    </w:p>
    <w:p w14:paraId="024552D5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2. Комарова </w:t>
      </w:r>
      <w:proofErr w:type="gramStart"/>
      <w:r w:rsidRPr="00A313FB">
        <w:rPr>
          <w:rFonts w:cs="Times New Roman"/>
        </w:rPr>
        <w:t>Ю.А.</w:t>
      </w:r>
      <w:proofErr w:type="gramEnd"/>
      <w:r w:rsidRPr="00A313FB">
        <w:rPr>
          <w:rFonts w:cs="Times New Roman"/>
        </w:rPr>
        <w:t xml:space="preserve"> Английский язык: учебник для 11 класса общеобразовательных организаций. / </w:t>
      </w:r>
      <w:proofErr w:type="gramStart"/>
      <w:r w:rsidRPr="00A313FB">
        <w:rPr>
          <w:rFonts w:cs="Times New Roman"/>
        </w:rPr>
        <w:t>Ю.А.</w:t>
      </w:r>
      <w:proofErr w:type="gramEnd"/>
      <w:r w:rsidRPr="00A313FB">
        <w:rPr>
          <w:rFonts w:cs="Times New Roman"/>
        </w:rPr>
        <w:t xml:space="preserve"> Комарова, И.В. Ларионова. - </w:t>
      </w:r>
      <w:proofErr w:type="gramStart"/>
      <w:r w:rsidRPr="00A313FB">
        <w:rPr>
          <w:rFonts w:cs="Times New Roman"/>
        </w:rPr>
        <w:t>Москва :</w:t>
      </w:r>
      <w:proofErr w:type="gramEnd"/>
      <w:r w:rsidRPr="00A313FB">
        <w:rPr>
          <w:rFonts w:cs="Times New Roman"/>
        </w:rPr>
        <w:t xml:space="preserve"> Русское слово, 2020. - 176 с. - ISBN 978-5-533-00944-7. - URL: https://ibooks.ru/bookshelf/374131/reading   - Текст: электронный</w:t>
      </w:r>
    </w:p>
    <w:p w14:paraId="38875D8B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3. Беликова Е.В. Английский </w:t>
      </w:r>
      <w:proofErr w:type="gramStart"/>
      <w:r w:rsidRPr="00A313FB">
        <w:rPr>
          <w:rFonts w:cs="Times New Roman"/>
        </w:rPr>
        <w:t>язык :</w:t>
      </w:r>
      <w:proofErr w:type="gramEnd"/>
      <w:r w:rsidRPr="00A313FB">
        <w:rPr>
          <w:rFonts w:cs="Times New Roman"/>
        </w:rPr>
        <w:t xml:space="preserve"> учебное пособие для СПО / Беликова Е.В.. — </w:t>
      </w:r>
      <w:proofErr w:type="gramStart"/>
      <w:r w:rsidRPr="00A313FB">
        <w:rPr>
          <w:rFonts w:cs="Times New Roman"/>
        </w:rPr>
        <w:t>Саратов :</w:t>
      </w:r>
      <w:proofErr w:type="gramEnd"/>
      <w:r w:rsidRPr="00A313FB">
        <w:rPr>
          <w:rFonts w:cs="Times New Roman"/>
        </w:rPr>
        <w:t xml:space="preserve"> Научная книга, 2019. — 191 c. — ISBN 978-5-9758-1889-8.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Электронно-библиотечная система IPR BOOKS : [сайт]. — URL: https://www.iprbookshop.ru/87072.html   —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>. пользователей</w:t>
      </w:r>
    </w:p>
    <w:p w14:paraId="3C1C5EC3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4. Кузнецова </w:t>
      </w:r>
      <w:proofErr w:type="gramStart"/>
      <w:r w:rsidRPr="00A313FB">
        <w:rPr>
          <w:rFonts w:cs="Times New Roman"/>
        </w:rPr>
        <w:t>Т.С.</w:t>
      </w:r>
      <w:proofErr w:type="gramEnd"/>
      <w:r w:rsidRPr="00A313FB">
        <w:rPr>
          <w:rFonts w:cs="Times New Roman"/>
        </w:rPr>
        <w:t xml:space="preserve"> Английский язык. Устная речь. </w:t>
      </w:r>
      <w:proofErr w:type="gramStart"/>
      <w:r w:rsidRPr="00A313FB">
        <w:rPr>
          <w:rFonts w:cs="Times New Roman"/>
        </w:rPr>
        <w:t>Практикум :</w:t>
      </w:r>
      <w:proofErr w:type="gramEnd"/>
      <w:r w:rsidRPr="00A313FB">
        <w:rPr>
          <w:rFonts w:cs="Times New Roman"/>
        </w:rPr>
        <w:t xml:space="preserve"> учебное пособие для СПО / Кузнецова Т.С.. — Саратов, </w:t>
      </w:r>
      <w:proofErr w:type="gramStart"/>
      <w:r w:rsidRPr="00A313FB">
        <w:rPr>
          <w:rFonts w:cs="Times New Roman"/>
        </w:rPr>
        <w:t>Екатеринбург :</w:t>
      </w:r>
      <w:proofErr w:type="gramEnd"/>
      <w:r w:rsidRPr="00A313FB">
        <w:rPr>
          <w:rFonts w:cs="Times New Roman"/>
        </w:rPr>
        <w:t xml:space="preserve"> Профобразование, Уральский федеральный университет, 2019. — 267 c. — ISBN 978-5-4488-0457-1, 978-5-7996-2846-8.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Электронно-библиотечная система IPR BOOKS : [сайт]. — URL: </w:t>
      </w:r>
      <w:proofErr w:type="gramStart"/>
      <w:r w:rsidRPr="00A313FB">
        <w:rPr>
          <w:rFonts w:cs="Times New Roman"/>
        </w:rPr>
        <w:t>https://www.iprbookshop.ru/87787.html  —</w:t>
      </w:r>
      <w:proofErr w:type="gramEnd"/>
      <w:r w:rsidRPr="00A313FB">
        <w:rPr>
          <w:rFonts w:cs="Times New Roman"/>
        </w:rPr>
        <w:t xml:space="preserve">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 xml:space="preserve">. пользователей.  </w:t>
      </w:r>
    </w:p>
    <w:p w14:paraId="276C3156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</w:p>
    <w:p w14:paraId="7CAD898E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>б) дополнительная учебная литература</w:t>
      </w:r>
    </w:p>
    <w:p w14:paraId="2882FA35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1.  Мельничук, М. В. Английский язык. </w:t>
      </w:r>
      <w:proofErr w:type="spellStart"/>
      <w:r w:rsidRPr="00A313FB">
        <w:rPr>
          <w:rFonts w:cs="Times New Roman"/>
        </w:rPr>
        <w:t>Grammar</w:t>
      </w:r>
      <w:proofErr w:type="spellEnd"/>
      <w:r w:rsidRPr="00A313FB">
        <w:rPr>
          <w:rFonts w:cs="Times New Roman"/>
        </w:rPr>
        <w:t xml:space="preserve"> in </w:t>
      </w:r>
      <w:proofErr w:type="spellStart"/>
      <w:proofErr w:type="gramStart"/>
      <w:r w:rsidRPr="00A313FB">
        <w:rPr>
          <w:rFonts w:cs="Times New Roman"/>
        </w:rPr>
        <w:t>Progress</w:t>
      </w:r>
      <w:proofErr w:type="spellEnd"/>
      <w:r w:rsidRPr="00A313FB">
        <w:rPr>
          <w:rFonts w:cs="Times New Roman"/>
        </w:rPr>
        <w:t xml:space="preserve"> :</w:t>
      </w:r>
      <w:proofErr w:type="gramEnd"/>
      <w:r w:rsidRPr="00A313FB">
        <w:rPr>
          <w:rFonts w:cs="Times New Roman"/>
        </w:rPr>
        <w:t xml:space="preserve"> учебное пособие / М. В. Мельничук, Г. В. Третьякова, Т. А. </w:t>
      </w:r>
      <w:proofErr w:type="spellStart"/>
      <w:r w:rsidRPr="00A313FB">
        <w:rPr>
          <w:rFonts w:cs="Times New Roman"/>
        </w:rPr>
        <w:t>Танцура</w:t>
      </w:r>
      <w:proofErr w:type="spellEnd"/>
      <w:r w:rsidRPr="00A313FB">
        <w:rPr>
          <w:rFonts w:cs="Times New Roman"/>
        </w:rPr>
        <w:t xml:space="preserve">. — 3-е изд. — </w:t>
      </w:r>
      <w:proofErr w:type="gramStart"/>
      <w:r w:rsidRPr="00A313FB">
        <w:rPr>
          <w:rFonts w:cs="Times New Roman"/>
        </w:rPr>
        <w:t>Москва :</w:t>
      </w:r>
      <w:proofErr w:type="gramEnd"/>
      <w:r w:rsidRPr="00A313FB">
        <w:rPr>
          <w:rFonts w:cs="Times New Roman"/>
        </w:rPr>
        <w:t xml:space="preserve"> Прометей, 2019. — 182 c. — ISBN 978-5-907100-34-3.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Электронно-библиотечная система IPR BOOKS : [сайт]. — URL: http://www.iprbookshop.ru/94405.html —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>. пользователей</w:t>
      </w:r>
    </w:p>
    <w:p w14:paraId="43C59334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2. Краснопёрова Ю.В. Теоретическая грамматика английского </w:t>
      </w:r>
      <w:proofErr w:type="gramStart"/>
      <w:r w:rsidRPr="00A313FB">
        <w:rPr>
          <w:rFonts w:cs="Times New Roman"/>
        </w:rPr>
        <w:t>языка :</w:t>
      </w:r>
      <w:proofErr w:type="gramEnd"/>
      <w:r w:rsidRPr="00A313FB">
        <w:rPr>
          <w:rFonts w:cs="Times New Roman"/>
        </w:rPr>
        <w:t xml:space="preserve"> учебно-методическое пособие для СПО / Краснопёрова Ю.В.. — </w:t>
      </w:r>
      <w:proofErr w:type="gramStart"/>
      <w:r w:rsidRPr="00A313FB">
        <w:rPr>
          <w:rFonts w:cs="Times New Roman"/>
        </w:rPr>
        <w:t>Саратов :</w:t>
      </w:r>
      <w:proofErr w:type="gramEnd"/>
      <w:r w:rsidRPr="00A313FB">
        <w:rPr>
          <w:rFonts w:cs="Times New Roman"/>
        </w:rPr>
        <w:t xml:space="preserve"> Профобразование, 2019. — 75 c. — ISBN 978-5-4488-0334-5.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Электронно-библиотечная система IPR BOOKS : [сайт]. — URL: https://www.iprbookshop.ru/86151.html   —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>. пользователей</w:t>
      </w:r>
    </w:p>
    <w:p w14:paraId="0DAD0477" w14:textId="77777777" w:rsidR="00933D9E" w:rsidRPr="00A313FB" w:rsidRDefault="00933D9E" w:rsidP="00A313FB">
      <w:pPr>
        <w:contextualSpacing/>
        <w:jc w:val="both"/>
        <w:rPr>
          <w:rFonts w:cs="Times New Roman"/>
        </w:rPr>
      </w:pPr>
      <w:r w:rsidRPr="00A313FB">
        <w:rPr>
          <w:rFonts w:cs="Times New Roman"/>
        </w:rPr>
        <w:t xml:space="preserve">3. </w:t>
      </w:r>
      <w:proofErr w:type="spellStart"/>
      <w:r w:rsidRPr="00A313FB">
        <w:rPr>
          <w:rFonts w:cs="Times New Roman"/>
        </w:rPr>
        <w:t>Раптанова</w:t>
      </w:r>
      <w:proofErr w:type="spellEnd"/>
      <w:r w:rsidRPr="00A313FB">
        <w:rPr>
          <w:rFonts w:cs="Times New Roman"/>
        </w:rPr>
        <w:t xml:space="preserve"> И.Н. English </w:t>
      </w:r>
      <w:proofErr w:type="spellStart"/>
      <w:r w:rsidRPr="00A313FB">
        <w:rPr>
          <w:rFonts w:cs="Times New Roman"/>
        </w:rPr>
        <w:t>for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service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and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tourism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industry</w:t>
      </w:r>
      <w:proofErr w:type="spellEnd"/>
      <w:r w:rsidRPr="00A313FB">
        <w:rPr>
          <w:rFonts w:cs="Times New Roman"/>
        </w:rPr>
        <w:t xml:space="preserve"> = Английский язык в сфере обслуживания и </w:t>
      </w:r>
      <w:proofErr w:type="gramStart"/>
      <w:r w:rsidRPr="00A313FB">
        <w:rPr>
          <w:rFonts w:cs="Times New Roman"/>
        </w:rPr>
        <w:t>туризма :</w:t>
      </w:r>
      <w:proofErr w:type="gramEnd"/>
      <w:r w:rsidRPr="00A313FB">
        <w:rPr>
          <w:rFonts w:cs="Times New Roman"/>
        </w:rPr>
        <w:t xml:space="preserve"> учебное пособие для СПО / </w:t>
      </w:r>
      <w:proofErr w:type="spellStart"/>
      <w:r w:rsidRPr="00A313FB">
        <w:rPr>
          <w:rFonts w:cs="Times New Roman"/>
        </w:rPr>
        <w:t>Раптанова</w:t>
      </w:r>
      <w:proofErr w:type="spellEnd"/>
      <w:r w:rsidRPr="00A313FB">
        <w:rPr>
          <w:rFonts w:cs="Times New Roman"/>
        </w:rPr>
        <w:t xml:space="preserve"> И.Н., </w:t>
      </w:r>
      <w:proofErr w:type="spellStart"/>
      <w:r w:rsidRPr="00A313FB">
        <w:rPr>
          <w:rFonts w:cs="Times New Roman"/>
        </w:rPr>
        <w:t>Чапалда</w:t>
      </w:r>
      <w:proofErr w:type="spellEnd"/>
      <w:r w:rsidRPr="00A313FB">
        <w:rPr>
          <w:rFonts w:cs="Times New Roman"/>
        </w:rPr>
        <w:t xml:space="preserve"> К.Г.. — </w:t>
      </w:r>
      <w:proofErr w:type="gramStart"/>
      <w:r w:rsidRPr="00A313FB">
        <w:rPr>
          <w:rFonts w:cs="Times New Roman"/>
        </w:rPr>
        <w:t>Саратов :</w:t>
      </w:r>
      <w:proofErr w:type="gramEnd"/>
      <w:r w:rsidRPr="00A313FB">
        <w:rPr>
          <w:rFonts w:cs="Times New Roman"/>
        </w:rPr>
        <w:t xml:space="preserve"> Профобразование, 2020. — 118 c. — ISBN 978-5-4488-0681-0.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Электронно-библиотечная система IPR BOOKS : [сайт]. — URL: https://www.iprbookshop.ru/91837.  —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 xml:space="preserve">. пользователей </w:t>
      </w:r>
    </w:p>
    <w:p w14:paraId="41910326" w14:textId="77777777" w:rsidR="00933D9E" w:rsidRPr="00A313FB" w:rsidRDefault="00933D9E" w:rsidP="00A313FB">
      <w:pPr>
        <w:contextualSpacing/>
        <w:rPr>
          <w:rFonts w:cs="Times New Roman"/>
          <w:lang w:eastAsia="ru-RU"/>
        </w:rPr>
      </w:pPr>
      <w:r w:rsidRPr="00A313FB">
        <w:rPr>
          <w:rFonts w:cs="Times New Roman"/>
        </w:rPr>
        <w:t xml:space="preserve">4. Шитова, Л. Ф. English </w:t>
      </w:r>
      <w:proofErr w:type="spellStart"/>
      <w:r w:rsidRPr="00A313FB">
        <w:rPr>
          <w:rFonts w:cs="Times New Roman"/>
        </w:rPr>
        <w:t>Idioms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and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Phrasal</w:t>
      </w:r>
      <w:proofErr w:type="spellEnd"/>
      <w:r w:rsidRPr="00A313FB">
        <w:rPr>
          <w:rFonts w:cs="Times New Roman"/>
        </w:rPr>
        <w:t xml:space="preserve"> </w:t>
      </w:r>
      <w:proofErr w:type="spellStart"/>
      <w:r w:rsidRPr="00A313FB">
        <w:rPr>
          <w:rFonts w:cs="Times New Roman"/>
        </w:rPr>
        <w:t>Verbs</w:t>
      </w:r>
      <w:proofErr w:type="spellEnd"/>
      <w:r w:rsidRPr="00A313FB">
        <w:rPr>
          <w:rFonts w:cs="Times New Roman"/>
        </w:rPr>
        <w:t xml:space="preserve"> = Англо-русский словарь идиом и фразовых глаголов / Л. Ф. Шитова, Т. Л. </w:t>
      </w:r>
      <w:proofErr w:type="spellStart"/>
      <w:r w:rsidRPr="00A313FB">
        <w:rPr>
          <w:rFonts w:cs="Times New Roman"/>
        </w:rPr>
        <w:t>Брускина</w:t>
      </w:r>
      <w:proofErr w:type="spellEnd"/>
      <w:r w:rsidRPr="00A313FB">
        <w:rPr>
          <w:rFonts w:cs="Times New Roman"/>
        </w:rPr>
        <w:t>. — 3-е изд. — Санкт-</w:t>
      </w:r>
      <w:proofErr w:type="gramStart"/>
      <w:r w:rsidRPr="00A313FB">
        <w:rPr>
          <w:rFonts w:cs="Times New Roman"/>
        </w:rPr>
        <w:t>Петербург :</w:t>
      </w:r>
      <w:proofErr w:type="gramEnd"/>
      <w:r w:rsidRPr="00A313FB">
        <w:rPr>
          <w:rFonts w:cs="Times New Roman"/>
        </w:rPr>
        <w:t xml:space="preserve"> </w:t>
      </w:r>
      <w:r w:rsidRPr="00A313FB">
        <w:rPr>
          <w:rFonts w:cs="Times New Roman"/>
        </w:rPr>
        <w:lastRenderedPageBreak/>
        <w:t xml:space="preserve">Антология, 2021. — 256 c. — ISBN 978-5-9500282-9-8. — </w:t>
      </w:r>
      <w:proofErr w:type="gramStart"/>
      <w:r w:rsidRPr="00A313FB">
        <w:rPr>
          <w:rFonts w:cs="Times New Roman"/>
        </w:rPr>
        <w:t>Текст :</w:t>
      </w:r>
      <w:proofErr w:type="gramEnd"/>
      <w:r w:rsidRPr="00A313FB">
        <w:rPr>
          <w:rFonts w:cs="Times New Roman"/>
        </w:rPr>
        <w:t xml:space="preserve"> электронный // Цифровой образовательный ресурс IPR SMART : [сайт]. — URL: https://www.iprbookshop.ru/104036.html   — Режим доступа: для </w:t>
      </w:r>
      <w:proofErr w:type="spellStart"/>
      <w:r w:rsidRPr="00A313FB">
        <w:rPr>
          <w:rFonts w:cs="Times New Roman"/>
        </w:rPr>
        <w:t>авторизир</w:t>
      </w:r>
      <w:proofErr w:type="spellEnd"/>
      <w:r w:rsidRPr="00A313FB">
        <w:rPr>
          <w:rFonts w:cs="Times New Roman"/>
        </w:rPr>
        <w:t>. пользователей</w:t>
      </w:r>
    </w:p>
    <w:p w14:paraId="7332B24D" w14:textId="77777777" w:rsidR="00933D9E" w:rsidRPr="00A313FB" w:rsidRDefault="00933D9E" w:rsidP="00A313FB">
      <w:pPr>
        <w:contextualSpacing/>
        <w:jc w:val="both"/>
        <w:rPr>
          <w:rFonts w:cs="Times New Roman"/>
          <w:b/>
          <w:lang w:eastAsia="ru-RU"/>
        </w:rPr>
      </w:pPr>
    </w:p>
    <w:p w14:paraId="5479C31B" w14:textId="77777777" w:rsidR="005C5E6C" w:rsidRPr="00A313FB" w:rsidRDefault="005C5E6C" w:rsidP="00A313FB">
      <w:pPr>
        <w:contextualSpacing/>
        <w:jc w:val="both"/>
        <w:rPr>
          <w:rFonts w:cs="Times New Roman"/>
          <w:lang w:eastAsia="ru-RU"/>
        </w:rPr>
      </w:pPr>
    </w:p>
    <w:p w14:paraId="5E3ED6F2" w14:textId="7BC06C7C" w:rsidR="00E57331" w:rsidRPr="00A313FB" w:rsidRDefault="009F1AC1" w:rsidP="00A313FB">
      <w:pPr>
        <w:contextualSpacing/>
        <w:jc w:val="both"/>
        <w:rPr>
          <w:rFonts w:cs="Times New Roman"/>
          <w:i/>
          <w:lang w:eastAsia="ru-RU"/>
        </w:rPr>
      </w:pPr>
      <w:r w:rsidRPr="00A313FB">
        <w:rPr>
          <w:rFonts w:cs="Times New Roman"/>
          <w:b/>
          <w:lang w:eastAsia="ru-RU"/>
        </w:rPr>
        <w:t>4</w:t>
      </w:r>
      <w:r w:rsidR="00E57331" w:rsidRPr="00A313FB">
        <w:rPr>
          <w:rFonts w:cs="Times New Roman"/>
          <w:b/>
          <w:lang w:eastAsia="ru-RU"/>
        </w:rPr>
        <w:t>.2.3. Дополнительные источники</w:t>
      </w:r>
      <w:r w:rsidR="00E57331" w:rsidRPr="00A313FB">
        <w:rPr>
          <w:rFonts w:cs="Times New Roman"/>
          <w:lang w:eastAsia="ru-RU"/>
        </w:rPr>
        <w:t xml:space="preserve"> </w:t>
      </w:r>
      <w:r w:rsidR="009E77C9" w:rsidRPr="00A313FB">
        <w:rPr>
          <w:rFonts w:cs="Times New Roman"/>
          <w:i/>
          <w:lang w:eastAsia="ru-RU"/>
        </w:rPr>
        <w:t xml:space="preserve"> </w:t>
      </w:r>
    </w:p>
    <w:p w14:paraId="2BC8F096" w14:textId="77777777" w:rsidR="005C5E6C" w:rsidRPr="00A313FB" w:rsidRDefault="00360A00" w:rsidP="00A313FB">
      <w:pPr>
        <w:rPr>
          <w:rFonts w:cs="Times New Roman"/>
          <w:lang w:val="en-US"/>
        </w:rPr>
      </w:pPr>
      <w:r w:rsidRPr="00A313FB">
        <w:rPr>
          <w:rFonts w:cs="Times New Roman"/>
        </w:rPr>
        <w:t>1</w:t>
      </w:r>
      <w:r w:rsidR="005C5E6C" w:rsidRPr="00A313FB">
        <w:rPr>
          <w:rFonts w:cs="Times New Roman"/>
        </w:rPr>
        <w:t xml:space="preserve">. </w:t>
      </w:r>
      <w:proofErr w:type="spellStart"/>
      <w:r w:rsidR="005C5E6C" w:rsidRPr="00A313FB">
        <w:rPr>
          <w:rFonts w:cs="Times New Roman"/>
        </w:rPr>
        <w:t>Английский.ру</w:t>
      </w:r>
      <w:proofErr w:type="spellEnd"/>
      <w:r w:rsidR="005C5E6C" w:rsidRPr="00A313FB">
        <w:rPr>
          <w:rFonts w:cs="Times New Roman"/>
        </w:rPr>
        <w:t xml:space="preserve"> [Электронный ресурс]. </w:t>
      </w:r>
      <w:r w:rsidR="005C5E6C" w:rsidRPr="00A313FB">
        <w:rPr>
          <w:rFonts w:cs="Times New Roman"/>
          <w:lang w:val="en-US"/>
        </w:rPr>
        <w:t>URL: http://www.english.language.ru/</w:t>
      </w:r>
    </w:p>
    <w:p w14:paraId="56C268D5" w14:textId="77777777" w:rsidR="005C5E6C" w:rsidRPr="00A313FB" w:rsidRDefault="00360A00" w:rsidP="00A313FB">
      <w:pPr>
        <w:rPr>
          <w:rFonts w:cs="Times New Roman"/>
        </w:rPr>
      </w:pPr>
      <w:r w:rsidRPr="00A313FB">
        <w:rPr>
          <w:rFonts w:cs="Times New Roman"/>
        </w:rPr>
        <w:t>2</w:t>
      </w:r>
      <w:r w:rsidR="005C5E6C" w:rsidRPr="00A313FB">
        <w:rPr>
          <w:rFonts w:cs="Times New Roman"/>
        </w:rPr>
        <w:t xml:space="preserve">. Бесплатные уроки английского языка в Интернете [Электронный ресурс]. </w:t>
      </w:r>
      <w:proofErr w:type="gramStart"/>
      <w:r w:rsidR="005C5E6C" w:rsidRPr="00A313FB">
        <w:rPr>
          <w:rFonts w:cs="Times New Roman"/>
          <w:lang w:val="en-US"/>
        </w:rPr>
        <w:t>URL</w:t>
      </w:r>
      <w:r w:rsidR="005C5E6C" w:rsidRPr="00A313FB">
        <w:rPr>
          <w:rFonts w:cs="Times New Roman"/>
        </w:rPr>
        <w:t>:</w:t>
      </w:r>
      <w:r w:rsidR="005C5E6C" w:rsidRPr="00A313FB">
        <w:rPr>
          <w:rFonts w:cs="Times New Roman"/>
          <w:lang w:val="en-US"/>
        </w:rPr>
        <w:t>http</w:t>
      </w:r>
      <w:r w:rsidR="005C5E6C" w:rsidRPr="00A313FB">
        <w:rPr>
          <w:rFonts w:cs="Times New Roman"/>
        </w:rPr>
        <w:t>://</w:t>
      </w:r>
      <w:r w:rsidR="005C5E6C" w:rsidRPr="00A313FB">
        <w:rPr>
          <w:rFonts w:cs="Times New Roman"/>
          <w:lang w:val="en-US"/>
        </w:rPr>
        <w:t>www</w:t>
      </w:r>
      <w:r w:rsidR="005C5E6C" w:rsidRPr="00A313FB">
        <w:rPr>
          <w:rFonts w:cs="Times New Roman"/>
        </w:rPr>
        <w:t>.</w:t>
      </w:r>
      <w:proofErr w:type="spellStart"/>
      <w:r w:rsidR="005C5E6C" w:rsidRPr="00A313FB">
        <w:rPr>
          <w:rFonts w:cs="Times New Roman"/>
          <w:lang w:val="en-US"/>
        </w:rPr>
        <w:t>english</w:t>
      </w:r>
      <w:proofErr w:type="spellEnd"/>
      <w:r w:rsidR="005C5E6C" w:rsidRPr="00A313FB">
        <w:rPr>
          <w:rFonts w:cs="Times New Roman"/>
        </w:rPr>
        <w:t>.</w:t>
      </w:r>
      <w:r w:rsidR="005C5E6C" w:rsidRPr="00A313FB">
        <w:rPr>
          <w:rFonts w:cs="Times New Roman"/>
          <w:lang w:val="en-US"/>
        </w:rPr>
        <w:t>language</w:t>
      </w:r>
      <w:r w:rsidR="005C5E6C" w:rsidRPr="00A313FB">
        <w:rPr>
          <w:rFonts w:cs="Times New Roman"/>
        </w:rPr>
        <w:t>.</w:t>
      </w:r>
      <w:proofErr w:type="spellStart"/>
      <w:r w:rsidR="005C5E6C" w:rsidRPr="00A313FB">
        <w:rPr>
          <w:rFonts w:cs="Times New Roman"/>
          <w:lang w:val="en-US"/>
        </w:rPr>
        <w:t>ru</w:t>
      </w:r>
      <w:proofErr w:type="spellEnd"/>
      <w:r w:rsidR="005C5E6C" w:rsidRPr="00A313FB">
        <w:rPr>
          <w:rFonts w:cs="Times New Roman"/>
        </w:rPr>
        <w:t>/</w:t>
      </w:r>
      <w:r w:rsidR="005C5E6C" w:rsidRPr="00A313FB">
        <w:rPr>
          <w:rFonts w:cs="Times New Roman"/>
          <w:lang w:val="en-US"/>
        </w:rPr>
        <w:t>lessons</w:t>
      </w:r>
      <w:r w:rsidR="005C5E6C" w:rsidRPr="00A313FB">
        <w:rPr>
          <w:rFonts w:cs="Times New Roman"/>
        </w:rPr>
        <w:t>/</w:t>
      </w:r>
      <w:r w:rsidR="005C5E6C" w:rsidRPr="00A313FB">
        <w:rPr>
          <w:rFonts w:cs="Times New Roman"/>
          <w:lang w:val="en-US"/>
        </w:rPr>
        <w:t>index</w:t>
      </w:r>
      <w:r w:rsidR="005C5E6C" w:rsidRPr="00A313FB">
        <w:rPr>
          <w:rFonts w:cs="Times New Roman"/>
        </w:rPr>
        <w:t>.</w:t>
      </w:r>
      <w:r w:rsidR="005C5E6C" w:rsidRPr="00A313FB">
        <w:rPr>
          <w:rFonts w:cs="Times New Roman"/>
          <w:lang w:val="en-US"/>
        </w:rPr>
        <w:t>html</w:t>
      </w:r>
      <w:proofErr w:type="gramEnd"/>
    </w:p>
    <w:p w14:paraId="7B3C9203" w14:textId="77777777" w:rsidR="005C5E6C" w:rsidRPr="00A313FB" w:rsidRDefault="00360A00" w:rsidP="00A313FB">
      <w:pPr>
        <w:rPr>
          <w:rFonts w:cs="Times New Roman"/>
        </w:rPr>
      </w:pPr>
      <w:r w:rsidRPr="00A313FB">
        <w:rPr>
          <w:rFonts w:cs="Times New Roman"/>
        </w:rPr>
        <w:t>3</w:t>
      </w:r>
      <w:r w:rsidR="00AB0EED" w:rsidRPr="00A313FB">
        <w:rPr>
          <w:rFonts w:cs="Times New Roman"/>
        </w:rPr>
        <w:t xml:space="preserve">. </w:t>
      </w:r>
      <w:r w:rsidR="005C5E6C" w:rsidRPr="00A313FB">
        <w:rPr>
          <w:rFonts w:cs="Times New Roman"/>
        </w:rPr>
        <w:t xml:space="preserve">Уроки английского языка онлайн [Электронный ресурс]. </w:t>
      </w:r>
      <w:proofErr w:type="gramStart"/>
      <w:r w:rsidR="005C5E6C" w:rsidRPr="00A313FB">
        <w:rPr>
          <w:rFonts w:cs="Times New Roman"/>
          <w:lang w:val="en-US"/>
        </w:rPr>
        <w:t>URL</w:t>
      </w:r>
      <w:r w:rsidR="005C5E6C" w:rsidRPr="00A313FB">
        <w:rPr>
          <w:rFonts w:cs="Times New Roman"/>
        </w:rPr>
        <w:t>:</w:t>
      </w:r>
      <w:r w:rsidR="005C5E6C" w:rsidRPr="00A313FB">
        <w:rPr>
          <w:rFonts w:cs="Times New Roman"/>
          <w:lang w:val="en-US"/>
        </w:rPr>
        <w:t>http</w:t>
      </w:r>
      <w:r w:rsidR="005C5E6C" w:rsidRPr="00A313FB">
        <w:rPr>
          <w:rFonts w:cs="Times New Roman"/>
        </w:rPr>
        <w:t>://</w:t>
      </w:r>
      <w:r w:rsidR="005C5E6C" w:rsidRPr="00A313FB">
        <w:rPr>
          <w:rFonts w:cs="Times New Roman"/>
          <w:lang w:val="en-US"/>
        </w:rPr>
        <w:t>www</w:t>
      </w:r>
      <w:r w:rsidR="005C5E6C" w:rsidRPr="00A313FB">
        <w:rPr>
          <w:rFonts w:cs="Times New Roman"/>
        </w:rPr>
        <w:t>.</w:t>
      </w:r>
      <w:proofErr w:type="spellStart"/>
      <w:r w:rsidR="005C5E6C" w:rsidRPr="00A313FB">
        <w:rPr>
          <w:rFonts w:cs="Times New Roman"/>
          <w:lang w:val="en-US"/>
        </w:rPr>
        <w:t>englishlearner</w:t>
      </w:r>
      <w:proofErr w:type="spellEnd"/>
      <w:r w:rsidR="005C5E6C" w:rsidRPr="00A313FB">
        <w:rPr>
          <w:rFonts w:cs="Times New Roman"/>
        </w:rPr>
        <w:t>.</w:t>
      </w:r>
      <w:r w:rsidR="005C5E6C" w:rsidRPr="00A313FB">
        <w:rPr>
          <w:rFonts w:cs="Times New Roman"/>
          <w:lang w:val="en-US"/>
        </w:rPr>
        <w:t>com</w:t>
      </w:r>
      <w:r w:rsidR="005C5E6C" w:rsidRPr="00A313FB">
        <w:rPr>
          <w:rFonts w:cs="Times New Roman"/>
        </w:rPr>
        <w:t>/</w:t>
      </w:r>
      <w:r w:rsidR="005C5E6C" w:rsidRPr="00A313FB">
        <w:rPr>
          <w:rFonts w:cs="Times New Roman"/>
          <w:lang w:val="en-US"/>
        </w:rPr>
        <w:t>tests</w:t>
      </w:r>
      <w:r w:rsidR="005C5E6C" w:rsidRPr="00A313FB">
        <w:rPr>
          <w:rFonts w:cs="Times New Roman"/>
        </w:rPr>
        <w:t>/</w:t>
      </w:r>
      <w:proofErr w:type="gramEnd"/>
    </w:p>
    <w:p w14:paraId="5DBA66BD" w14:textId="77777777" w:rsidR="00245699" w:rsidRPr="00A313FB" w:rsidRDefault="00360A00" w:rsidP="00A313FB">
      <w:pPr>
        <w:rPr>
          <w:rFonts w:cs="Times New Roman"/>
        </w:rPr>
      </w:pPr>
      <w:r w:rsidRPr="00A313FB">
        <w:rPr>
          <w:rFonts w:cs="Times New Roman"/>
        </w:rPr>
        <w:t>4</w:t>
      </w:r>
      <w:r w:rsidR="00AB0EED" w:rsidRPr="00A313FB">
        <w:rPr>
          <w:rFonts w:cs="Times New Roman"/>
        </w:rPr>
        <w:t>.</w:t>
      </w:r>
      <w:r w:rsidR="005C5E6C" w:rsidRPr="00A313FB">
        <w:rPr>
          <w:rFonts w:cs="Times New Roman"/>
        </w:rPr>
        <w:t xml:space="preserve">Словарь </w:t>
      </w:r>
      <w:proofErr w:type="spellStart"/>
      <w:r w:rsidR="005C5E6C" w:rsidRPr="00A313FB">
        <w:rPr>
          <w:rFonts w:cs="Times New Roman"/>
        </w:rPr>
        <w:t>Мультитран</w:t>
      </w:r>
      <w:proofErr w:type="spellEnd"/>
      <w:r w:rsidR="005C5E6C" w:rsidRPr="00A313FB">
        <w:rPr>
          <w:rFonts w:cs="Times New Roman"/>
        </w:rPr>
        <w:t xml:space="preserve"> [Электронный ресурс]. </w:t>
      </w:r>
      <w:r w:rsidR="005C5E6C" w:rsidRPr="00A313FB">
        <w:rPr>
          <w:rFonts w:cs="Times New Roman"/>
          <w:lang w:val="en-US"/>
        </w:rPr>
        <w:t>URL</w:t>
      </w:r>
      <w:r w:rsidR="005C5E6C" w:rsidRPr="00A313FB">
        <w:rPr>
          <w:rFonts w:cs="Times New Roman"/>
        </w:rPr>
        <w:t xml:space="preserve">: </w:t>
      </w:r>
      <w:r w:rsidR="005C5E6C" w:rsidRPr="00A313FB">
        <w:rPr>
          <w:rFonts w:cs="Times New Roman"/>
          <w:lang w:val="en-US"/>
        </w:rPr>
        <w:t>https</w:t>
      </w:r>
      <w:r w:rsidR="005C5E6C" w:rsidRPr="00A313FB">
        <w:rPr>
          <w:rFonts w:cs="Times New Roman"/>
        </w:rPr>
        <w:t>://</w:t>
      </w:r>
      <w:r w:rsidR="005C5E6C" w:rsidRPr="00A313FB">
        <w:rPr>
          <w:rFonts w:cs="Times New Roman"/>
          <w:lang w:val="en-US"/>
        </w:rPr>
        <w:t>www</w:t>
      </w:r>
      <w:r w:rsidR="005C5E6C" w:rsidRPr="00A313FB">
        <w:rPr>
          <w:rFonts w:cs="Times New Roman"/>
        </w:rPr>
        <w:t>.</w:t>
      </w:r>
      <w:proofErr w:type="spellStart"/>
      <w:r w:rsidR="005C5E6C" w:rsidRPr="00A313FB">
        <w:rPr>
          <w:rFonts w:cs="Times New Roman"/>
          <w:lang w:val="en-US"/>
        </w:rPr>
        <w:t>multitran</w:t>
      </w:r>
      <w:proofErr w:type="spellEnd"/>
      <w:r w:rsidR="005C5E6C" w:rsidRPr="00A313FB">
        <w:rPr>
          <w:rFonts w:cs="Times New Roman"/>
        </w:rPr>
        <w:t>.</w:t>
      </w:r>
      <w:r w:rsidR="005C5E6C" w:rsidRPr="00A313FB">
        <w:rPr>
          <w:rFonts w:cs="Times New Roman"/>
          <w:lang w:val="en-US"/>
        </w:rPr>
        <w:t>com</w:t>
      </w:r>
      <w:r w:rsidR="005C5E6C" w:rsidRPr="00A313FB">
        <w:rPr>
          <w:rFonts w:cs="Times New Roman"/>
        </w:rPr>
        <w:t>/</w:t>
      </w:r>
    </w:p>
    <w:p w14:paraId="53043EFE" w14:textId="77777777" w:rsidR="00AB0EED" w:rsidRPr="00A313FB" w:rsidRDefault="00AB0EED" w:rsidP="00A313FB">
      <w:pPr>
        <w:spacing w:before="120" w:after="120"/>
        <w:rPr>
          <w:rFonts w:cs="Times New Roman"/>
        </w:rPr>
      </w:pPr>
    </w:p>
    <w:p w14:paraId="3A0B2061" w14:textId="7AEF2A95" w:rsidR="000A7DA8" w:rsidRPr="00A313FB" w:rsidRDefault="000A7DA8" w:rsidP="00A313FB">
      <w:pPr>
        <w:suppressAutoHyphens w:val="0"/>
        <w:rPr>
          <w:rFonts w:cs="Times New Roman"/>
          <w:b/>
        </w:rPr>
      </w:pPr>
    </w:p>
    <w:p w14:paraId="444184A6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208AAB26" w14:textId="77777777" w:rsidR="00933D9E" w:rsidRPr="00A313FB" w:rsidRDefault="00933D9E" w:rsidP="00A313FB">
      <w:pPr>
        <w:suppressAutoHyphens w:val="0"/>
        <w:rPr>
          <w:rFonts w:cs="Times New Roman"/>
          <w:b/>
        </w:rPr>
      </w:pPr>
    </w:p>
    <w:p w14:paraId="1F3C9F42" w14:textId="77777777" w:rsidR="00A313FB" w:rsidRDefault="00A313FB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6E22BE0" w14:textId="70C06055" w:rsidR="000A7DA8" w:rsidRPr="00A313FB" w:rsidRDefault="000A7DA8" w:rsidP="00A313FB">
      <w:pPr>
        <w:spacing w:before="120" w:after="120"/>
        <w:ind w:left="426"/>
        <w:rPr>
          <w:rFonts w:cs="Times New Roman"/>
          <w:b/>
        </w:rPr>
      </w:pPr>
      <w:r w:rsidRPr="00A313FB">
        <w:rPr>
          <w:rFonts w:cs="Times New Roman"/>
          <w:b/>
        </w:rPr>
        <w:lastRenderedPageBreak/>
        <w:t xml:space="preserve">5. КОНТРОЛЬ И ОЦЕНКА РЕЗУЛЬТАТОВ ОСВОЕНИЯ УЧЕБНОГО ПРЕДМЕТА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6"/>
        <w:gridCol w:w="4158"/>
      </w:tblGrid>
      <w:tr w:rsidR="000A7DA8" w:rsidRPr="00A313FB" w14:paraId="73B65BF1" w14:textId="77777777" w:rsidTr="007606A6">
        <w:tc>
          <w:tcPr>
            <w:tcW w:w="2890" w:type="pct"/>
          </w:tcPr>
          <w:p w14:paraId="5DBA2BC8" w14:textId="77777777" w:rsidR="000A7DA8" w:rsidRPr="00A313FB" w:rsidRDefault="000A7DA8" w:rsidP="00A313FB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A313FB">
              <w:rPr>
                <w:rFonts w:cs="Times New Roman"/>
                <w:b/>
                <w:bCs/>
                <w:i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A313FB" w:rsidRDefault="000A7DA8" w:rsidP="00A313FB">
            <w:pPr>
              <w:suppressAutoHyphens w:val="0"/>
              <w:spacing w:after="200"/>
              <w:jc w:val="center"/>
              <w:rPr>
                <w:rFonts w:cs="Times New Roman"/>
                <w:b/>
                <w:bCs/>
                <w:iCs/>
                <w:lang w:eastAsia="ru-RU"/>
              </w:rPr>
            </w:pPr>
            <w:r w:rsidRPr="00A313FB">
              <w:rPr>
                <w:rFonts w:cs="Times New Roman"/>
                <w:b/>
                <w:bCs/>
                <w:i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0A7DA8" w:rsidRPr="00A313FB" w14:paraId="33BC5D5F" w14:textId="77777777" w:rsidTr="007606A6">
        <w:tc>
          <w:tcPr>
            <w:tcW w:w="2890" w:type="pct"/>
          </w:tcPr>
          <w:p w14:paraId="35F22B68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/>
                <w:bCs/>
                <w:iCs/>
                <w:lang w:eastAsia="ru-RU"/>
              </w:rPr>
            </w:pPr>
            <w:r w:rsidRPr="00A313FB">
              <w:rPr>
                <w:rFonts w:cs="Times New Roman"/>
                <w:b/>
                <w:bCs/>
                <w:iCs/>
                <w:lang w:eastAsia="ru-RU"/>
              </w:rPr>
              <w:t>Личностные</w:t>
            </w:r>
          </w:p>
          <w:p w14:paraId="2677FC31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64129B3F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8DAA99C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2110" w:type="pct"/>
          </w:tcPr>
          <w:p w14:paraId="37A9AAD3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 xml:space="preserve">1.Оценка результатов практических работ, </w:t>
            </w:r>
          </w:p>
          <w:p w14:paraId="030B42BD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620BF738" w14:textId="7B5A7306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1610CA" w:rsidRPr="00A313FB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0017FFC8" w14:textId="1DF24E1D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/>
                <w:color w:val="0000FF"/>
                <w:lang w:eastAsia="ru-RU"/>
              </w:rPr>
            </w:pPr>
          </w:p>
        </w:tc>
      </w:tr>
      <w:tr w:rsidR="000A7DA8" w:rsidRPr="00A313FB" w14:paraId="0C49DA9D" w14:textId="77777777" w:rsidTr="008C19B2">
        <w:trPr>
          <w:trHeight w:val="20"/>
        </w:trPr>
        <w:tc>
          <w:tcPr>
            <w:tcW w:w="2890" w:type="pct"/>
          </w:tcPr>
          <w:p w14:paraId="5C56C474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/>
                <w:bCs/>
                <w:i/>
                <w:lang w:eastAsia="ru-RU"/>
              </w:rPr>
            </w:pPr>
            <w:r w:rsidRPr="00A313FB">
              <w:rPr>
                <w:rFonts w:cs="Times New Roman"/>
                <w:b/>
                <w:bCs/>
                <w:i/>
                <w:iCs/>
                <w:lang w:eastAsia="ru-RU"/>
              </w:rPr>
              <w:t xml:space="preserve">Метапредметные </w:t>
            </w:r>
          </w:p>
          <w:p w14:paraId="07BB6D70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3C620641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440BF25C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1796B7AB" w14:textId="53926F1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lang w:eastAsia="ru-RU"/>
              </w:rPr>
            </w:pPr>
            <w:r w:rsidRPr="00A313FB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0C10DC9D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 xml:space="preserve">1.Оценка результатов практических работ, </w:t>
            </w:r>
          </w:p>
          <w:p w14:paraId="7DEC1D11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2.Устные ответы на вопросы по темам курса.</w:t>
            </w:r>
          </w:p>
          <w:p w14:paraId="5F189A01" w14:textId="4DD90EAD" w:rsidR="00AB7229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AB7229" w:rsidRPr="00A313FB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6624118E" w14:textId="1B14D56C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</w:p>
          <w:p w14:paraId="10C26282" w14:textId="73AB6109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/>
                <w:lang w:eastAsia="ru-RU"/>
              </w:rPr>
            </w:pPr>
          </w:p>
        </w:tc>
      </w:tr>
      <w:tr w:rsidR="000A7DA8" w:rsidRPr="00A313FB" w14:paraId="71F4C2E8" w14:textId="77777777" w:rsidTr="008C19B2">
        <w:trPr>
          <w:trHeight w:val="20"/>
        </w:trPr>
        <w:tc>
          <w:tcPr>
            <w:tcW w:w="2890" w:type="pct"/>
          </w:tcPr>
          <w:p w14:paraId="08547428" w14:textId="77777777" w:rsidR="000A7DA8" w:rsidRPr="00A313FB" w:rsidRDefault="000A7DA8" w:rsidP="00A313FB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  <w:r w:rsidRPr="00A313FB">
              <w:rPr>
                <w:rFonts w:cs="Times New Roman"/>
                <w:b/>
                <w:bCs/>
                <w:i/>
                <w:iCs/>
                <w:lang w:eastAsia="ru-RU"/>
              </w:rPr>
              <w:t>Предметные</w:t>
            </w:r>
          </w:p>
          <w:p w14:paraId="2AF8E212" w14:textId="77777777" w:rsidR="000A7DA8" w:rsidRPr="00A313FB" w:rsidRDefault="000A7DA8" w:rsidP="00A313FB">
            <w:pPr>
              <w:suppressAutoHyphens w:val="0"/>
              <w:jc w:val="both"/>
              <w:rPr>
                <w:rFonts w:cs="Times New Roman"/>
                <w:b/>
                <w:bCs/>
                <w:i/>
                <w:iCs/>
                <w:lang w:eastAsia="ru-RU"/>
              </w:rPr>
            </w:pPr>
          </w:p>
          <w:p w14:paraId="56A0395F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 xml:space="preserve">сформированность коммуникативной иноязычной компетенции, необходимой для успешной </w:t>
            </w:r>
            <w:r w:rsidRPr="00A313FB">
              <w:rPr>
                <w:rFonts w:cs="Times New Roman"/>
                <w:lang w:eastAsia="ru-RU"/>
              </w:rPr>
              <w:lastRenderedPageBreak/>
              <w:t>социализации и самореализации, как инструмента межкультурного общения в современном поликультурном мире</w:t>
            </w:r>
          </w:p>
          <w:p w14:paraId="5BC5D4DE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  <w:p w14:paraId="4F841CF1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  <w:p w14:paraId="1ECDEC66" w14:textId="1A5730A8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lang w:eastAsia="ru-RU"/>
              </w:rPr>
            </w:pPr>
            <w:r w:rsidRPr="00A313FB">
              <w:rPr>
                <w:rFonts w:cs="Times New Roman"/>
                <w:lang w:eastAsia="ru-RU"/>
              </w:rPr>
              <w:t>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  <w:tc>
          <w:tcPr>
            <w:tcW w:w="2110" w:type="pct"/>
          </w:tcPr>
          <w:p w14:paraId="5CF2C903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lastRenderedPageBreak/>
              <w:t xml:space="preserve">1.Оценка результатов практических работ, </w:t>
            </w:r>
          </w:p>
          <w:p w14:paraId="69166EA0" w14:textId="77777777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 xml:space="preserve">2.Устные ответы на вопросы по </w:t>
            </w:r>
            <w:r w:rsidRPr="00A313FB">
              <w:rPr>
                <w:rFonts w:cs="Times New Roman"/>
                <w:bCs/>
                <w:iCs/>
                <w:lang w:eastAsia="ru-RU"/>
              </w:rPr>
              <w:lastRenderedPageBreak/>
              <w:t>темам курса.</w:t>
            </w:r>
          </w:p>
          <w:p w14:paraId="4EC5A3AB" w14:textId="0F24A75F" w:rsidR="00AB7229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  <w:r w:rsidRPr="00A313FB">
              <w:rPr>
                <w:rFonts w:cs="Times New Roman"/>
                <w:bCs/>
                <w:iCs/>
                <w:lang w:eastAsia="ru-RU"/>
              </w:rPr>
              <w:t>3.Задания и вопросы для зачета</w:t>
            </w:r>
            <w:r w:rsidR="00AB7229" w:rsidRPr="00A313FB">
              <w:rPr>
                <w:rFonts w:cs="Times New Roman"/>
                <w:bCs/>
                <w:iCs/>
                <w:lang w:eastAsia="ru-RU"/>
              </w:rPr>
              <w:t xml:space="preserve"> и контрольных работ</w:t>
            </w:r>
          </w:p>
          <w:p w14:paraId="1C9ED79A" w14:textId="094C4A28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</w:p>
          <w:p w14:paraId="14C202DE" w14:textId="10B68072" w:rsidR="000A7DA8" w:rsidRPr="00A313FB" w:rsidRDefault="000A7DA8" w:rsidP="00A313FB">
            <w:pPr>
              <w:suppressAutoHyphens w:val="0"/>
              <w:spacing w:after="200"/>
              <w:rPr>
                <w:rFonts w:cs="Times New Roman"/>
                <w:bCs/>
                <w:iCs/>
                <w:lang w:eastAsia="ru-RU"/>
              </w:rPr>
            </w:pPr>
          </w:p>
        </w:tc>
      </w:tr>
    </w:tbl>
    <w:p w14:paraId="55E62A54" w14:textId="77777777" w:rsidR="000A7DA8" w:rsidRPr="00A313FB" w:rsidRDefault="000A7DA8" w:rsidP="00A313FB">
      <w:pPr>
        <w:spacing w:before="120" w:after="120"/>
        <w:rPr>
          <w:rFonts w:cs="Times New Roman"/>
          <w:b/>
        </w:rPr>
      </w:pPr>
    </w:p>
    <w:sectPr w:rsidR="000A7DA8" w:rsidRPr="00A313FB">
      <w:footerReference w:type="default" r:id="rId7"/>
      <w:footerReference w:type="first" r:id="rId8"/>
      <w:pgSz w:w="11906" w:h="16838"/>
      <w:pgMar w:top="851" w:right="1134" w:bottom="1134" w:left="1134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48A0D" w14:textId="77777777" w:rsidR="00A60200" w:rsidRDefault="00A60200">
      <w:r>
        <w:separator/>
      </w:r>
    </w:p>
  </w:endnote>
  <w:endnote w:type="continuationSeparator" w:id="0">
    <w:p w14:paraId="0E64512E" w14:textId="77777777" w:rsidR="00A60200" w:rsidRDefault="00A60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993782"/>
      <w:docPartObj>
        <w:docPartGallery w:val="Page Numbers (Bottom of Page)"/>
        <w:docPartUnique/>
      </w:docPartObj>
    </w:sdtPr>
    <w:sdtContent>
      <w:p w14:paraId="182DE104" w14:textId="451579F8" w:rsidR="00A313FB" w:rsidRPr="00A313FB" w:rsidRDefault="00A313FB">
        <w:pPr>
          <w:pStyle w:val="af4"/>
          <w:jc w:val="right"/>
          <w:rPr>
            <w:sz w:val="28"/>
            <w:szCs w:val="28"/>
          </w:rPr>
        </w:pPr>
        <w:r w:rsidRPr="00A313FB">
          <w:rPr>
            <w:sz w:val="28"/>
            <w:szCs w:val="28"/>
          </w:rPr>
          <w:fldChar w:fldCharType="begin"/>
        </w:r>
        <w:r w:rsidRPr="00A313FB">
          <w:rPr>
            <w:sz w:val="28"/>
            <w:szCs w:val="28"/>
          </w:rPr>
          <w:instrText>PAGE   \* MERGEFORMAT</w:instrText>
        </w:r>
        <w:r w:rsidRPr="00A313FB">
          <w:rPr>
            <w:sz w:val="28"/>
            <w:szCs w:val="28"/>
          </w:rPr>
          <w:fldChar w:fldCharType="separate"/>
        </w:r>
        <w:r w:rsidRPr="00A313FB">
          <w:rPr>
            <w:sz w:val="28"/>
            <w:szCs w:val="28"/>
            <w:lang w:val="ru-RU"/>
          </w:rPr>
          <w:t>2</w:t>
        </w:r>
        <w:r w:rsidRPr="00A313FB">
          <w:rPr>
            <w:sz w:val="28"/>
            <w:szCs w:val="28"/>
          </w:rPr>
          <w:fldChar w:fldCharType="end"/>
        </w:r>
      </w:p>
    </w:sdtContent>
  </w:sdt>
  <w:p w14:paraId="6F9887A6" w14:textId="77777777" w:rsidR="001C3B92" w:rsidRDefault="001C3B92">
    <w:pPr>
      <w:pStyle w:val="af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70111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7A48DF5A" w14:textId="1C682668" w:rsidR="00A313FB" w:rsidRPr="00A313FB" w:rsidRDefault="00A313FB">
        <w:pPr>
          <w:pStyle w:val="af4"/>
          <w:jc w:val="right"/>
          <w:rPr>
            <w:sz w:val="28"/>
            <w:szCs w:val="28"/>
          </w:rPr>
        </w:pPr>
        <w:r w:rsidRPr="00A313FB">
          <w:rPr>
            <w:sz w:val="28"/>
            <w:szCs w:val="28"/>
          </w:rPr>
          <w:fldChar w:fldCharType="begin"/>
        </w:r>
        <w:r w:rsidRPr="00A313FB">
          <w:rPr>
            <w:sz w:val="28"/>
            <w:szCs w:val="28"/>
          </w:rPr>
          <w:instrText>PAGE   \* MERGEFORMAT</w:instrText>
        </w:r>
        <w:r w:rsidRPr="00A313FB">
          <w:rPr>
            <w:sz w:val="28"/>
            <w:szCs w:val="28"/>
          </w:rPr>
          <w:fldChar w:fldCharType="separate"/>
        </w:r>
        <w:r w:rsidRPr="00A313FB">
          <w:rPr>
            <w:sz w:val="28"/>
            <w:szCs w:val="28"/>
            <w:lang w:val="ru-RU"/>
          </w:rPr>
          <w:t>2</w:t>
        </w:r>
        <w:r w:rsidRPr="00A313FB">
          <w:rPr>
            <w:sz w:val="28"/>
            <w:szCs w:val="28"/>
          </w:rPr>
          <w:fldChar w:fldCharType="end"/>
        </w:r>
      </w:p>
    </w:sdtContent>
  </w:sdt>
  <w:p w14:paraId="0E02F37F" w14:textId="514B2A46" w:rsidR="001C3B92" w:rsidRPr="00DE5430" w:rsidRDefault="001C3B92">
    <w:pPr>
      <w:jc w:val="center"/>
      <w:rPr>
        <w:rFonts w:ascii="Arial" w:hAnsi="Arial" w:cs="Arial"/>
        <w:b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A3F77" w14:textId="77777777" w:rsidR="00A60200" w:rsidRDefault="00A60200">
      <w:r>
        <w:separator/>
      </w:r>
    </w:p>
  </w:footnote>
  <w:footnote w:type="continuationSeparator" w:id="0">
    <w:p w14:paraId="3714B4BC" w14:textId="77777777" w:rsidR="00A60200" w:rsidRDefault="00A60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9847E42"/>
    <w:multiLevelType w:val="hybridMultilevel"/>
    <w:tmpl w:val="83DCF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230358">
    <w:abstractNumId w:val="0"/>
  </w:num>
  <w:num w:numId="2" w16cid:durableId="1564170988">
    <w:abstractNumId w:val="1"/>
  </w:num>
  <w:num w:numId="3" w16cid:durableId="932587790">
    <w:abstractNumId w:val="2"/>
  </w:num>
  <w:num w:numId="4" w16cid:durableId="1471363062">
    <w:abstractNumId w:val="3"/>
  </w:num>
  <w:num w:numId="5" w16cid:durableId="2134789149">
    <w:abstractNumId w:val="4"/>
  </w:num>
  <w:num w:numId="6" w16cid:durableId="1967151249">
    <w:abstractNumId w:val="5"/>
  </w:num>
  <w:num w:numId="7" w16cid:durableId="1699430270">
    <w:abstractNumId w:val="6"/>
  </w:num>
  <w:num w:numId="8" w16cid:durableId="1085297666">
    <w:abstractNumId w:val="7"/>
  </w:num>
  <w:num w:numId="9" w16cid:durableId="880481753">
    <w:abstractNumId w:val="8"/>
  </w:num>
  <w:num w:numId="10" w16cid:durableId="1569152190">
    <w:abstractNumId w:val="9"/>
  </w:num>
  <w:num w:numId="11" w16cid:durableId="1814638274">
    <w:abstractNumId w:val="10"/>
  </w:num>
  <w:num w:numId="12" w16cid:durableId="737829721">
    <w:abstractNumId w:val="11"/>
  </w:num>
  <w:num w:numId="13" w16cid:durableId="405419513">
    <w:abstractNumId w:val="12"/>
  </w:num>
  <w:num w:numId="14" w16cid:durableId="1662270303">
    <w:abstractNumId w:val="14"/>
  </w:num>
  <w:num w:numId="15" w16cid:durableId="1883324930">
    <w:abstractNumId w:val="13"/>
  </w:num>
  <w:num w:numId="16" w16cid:durableId="10923581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53B"/>
    <w:rsid w:val="00001F14"/>
    <w:rsid w:val="00013C4D"/>
    <w:rsid w:val="000148A0"/>
    <w:rsid w:val="00025DDE"/>
    <w:rsid w:val="00030BBA"/>
    <w:rsid w:val="0003153B"/>
    <w:rsid w:val="00033D5A"/>
    <w:rsid w:val="000414F5"/>
    <w:rsid w:val="00094E2A"/>
    <w:rsid w:val="000A7DA8"/>
    <w:rsid w:val="001111FC"/>
    <w:rsid w:val="001610CA"/>
    <w:rsid w:val="00175DE7"/>
    <w:rsid w:val="001A3358"/>
    <w:rsid w:val="001A436D"/>
    <w:rsid w:val="001B1D19"/>
    <w:rsid w:val="001C3B92"/>
    <w:rsid w:val="001C6468"/>
    <w:rsid w:val="001F6349"/>
    <w:rsid w:val="00202235"/>
    <w:rsid w:val="00216BC0"/>
    <w:rsid w:val="00234FD4"/>
    <w:rsid w:val="00241162"/>
    <w:rsid w:val="00245699"/>
    <w:rsid w:val="0028664A"/>
    <w:rsid w:val="00315ED2"/>
    <w:rsid w:val="00322845"/>
    <w:rsid w:val="00324E08"/>
    <w:rsid w:val="00324F70"/>
    <w:rsid w:val="00360A00"/>
    <w:rsid w:val="003C455C"/>
    <w:rsid w:val="003E1834"/>
    <w:rsid w:val="003F3546"/>
    <w:rsid w:val="00407A2C"/>
    <w:rsid w:val="00412F2F"/>
    <w:rsid w:val="00436BC0"/>
    <w:rsid w:val="00444040"/>
    <w:rsid w:val="00461F8B"/>
    <w:rsid w:val="004635C4"/>
    <w:rsid w:val="00470A9E"/>
    <w:rsid w:val="00492F5C"/>
    <w:rsid w:val="004B28D1"/>
    <w:rsid w:val="004B2BA6"/>
    <w:rsid w:val="004B7C20"/>
    <w:rsid w:val="004C55D8"/>
    <w:rsid w:val="004D6CAB"/>
    <w:rsid w:val="004F0959"/>
    <w:rsid w:val="0050686D"/>
    <w:rsid w:val="00531EB7"/>
    <w:rsid w:val="00552C7B"/>
    <w:rsid w:val="005649F7"/>
    <w:rsid w:val="005703B2"/>
    <w:rsid w:val="00571B69"/>
    <w:rsid w:val="00572796"/>
    <w:rsid w:val="00584EC3"/>
    <w:rsid w:val="00587AA1"/>
    <w:rsid w:val="005A670F"/>
    <w:rsid w:val="005B2746"/>
    <w:rsid w:val="005C45B0"/>
    <w:rsid w:val="005C5E6C"/>
    <w:rsid w:val="005F031E"/>
    <w:rsid w:val="00624544"/>
    <w:rsid w:val="00640072"/>
    <w:rsid w:val="00655D67"/>
    <w:rsid w:val="00664763"/>
    <w:rsid w:val="006850F9"/>
    <w:rsid w:val="006C6AF2"/>
    <w:rsid w:val="00723823"/>
    <w:rsid w:val="00732908"/>
    <w:rsid w:val="007606A6"/>
    <w:rsid w:val="00772AB4"/>
    <w:rsid w:val="00774D79"/>
    <w:rsid w:val="00776915"/>
    <w:rsid w:val="007B2B1C"/>
    <w:rsid w:val="007B56DC"/>
    <w:rsid w:val="007B6625"/>
    <w:rsid w:val="007D03D2"/>
    <w:rsid w:val="007E2D1F"/>
    <w:rsid w:val="007E66BA"/>
    <w:rsid w:val="007E78A1"/>
    <w:rsid w:val="007F25C6"/>
    <w:rsid w:val="008176DA"/>
    <w:rsid w:val="0083094C"/>
    <w:rsid w:val="008404F2"/>
    <w:rsid w:val="00846A46"/>
    <w:rsid w:val="00851C0D"/>
    <w:rsid w:val="008B2E22"/>
    <w:rsid w:val="008C19B2"/>
    <w:rsid w:val="008F6C5E"/>
    <w:rsid w:val="00923C01"/>
    <w:rsid w:val="00933D9E"/>
    <w:rsid w:val="00935B7D"/>
    <w:rsid w:val="009803B8"/>
    <w:rsid w:val="0099462B"/>
    <w:rsid w:val="009E18D7"/>
    <w:rsid w:val="009E77C9"/>
    <w:rsid w:val="009E78A7"/>
    <w:rsid w:val="009F1AC1"/>
    <w:rsid w:val="009F580E"/>
    <w:rsid w:val="00A100E3"/>
    <w:rsid w:val="00A313FB"/>
    <w:rsid w:val="00A3437C"/>
    <w:rsid w:val="00A37F7B"/>
    <w:rsid w:val="00A418D3"/>
    <w:rsid w:val="00A524D9"/>
    <w:rsid w:val="00A60200"/>
    <w:rsid w:val="00A64C1D"/>
    <w:rsid w:val="00A72CEB"/>
    <w:rsid w:val="00A75357"/>
    <w:rsid w:val="00A76B78"/>
    <w:rsid w:val="00A85A5E"/>
    <w:rsid w:val="00AA70D9"/>
    <w:rsid w:val="00AB0EED"/>
    <w:rsid w:val="00AB7229"/>
    <w:rsid w:val="00AD24D0"/>
    <w:rsid w:val="00AD2960"/>
    <w:rsid w:val="00AE0F1A"/>
    <w:rsid w:val="00B21ED6"/>
    <w:rsid w:val="00B41FB9"/>
    <w:rsid w:val="00BC4401"/>
    <w:rsid w:val="00BD4E78"/>
    <w:rsid w:val="00C00D21"/>
    <w:rsid w:val="00C0328B"/>
    <w:rsid w:val="00C17F4D"/>
    <w:rsid w:val="00C25041"/>
    <w:rsid w:val="00C25DF8"/>
    <w:rsid w:val="00C47642"/>
    <w:rsid w:val="00C5181D"/>
    <w:rsid w:val="00C541A8"/>
    <w:rsid w:val="00C6608C"/>
    <w:rsid w:val="00C82E28"/>
    <w:rsid w:val="00C90FB2"/>
    <w:rsid w:val="00CA6C4D"/>
    <w:rsid w:val="00CC1B85"/>
    <w:rsid w:val="00CC6406"/>
    <w:rsid w:val="00CD62A7"/>
    <w:rsid w:val="00CE3F91"/>
    <w:rsid w:val="00D03E00"/>
    <w:rsid w:val="00D20FE1"/>
    <w:rsid w:val="00D36EAD"/>
    <w:rsid w:val="00D37518"/>
    <w:rsid w:val="00D562E3"/>
    <w:rsid w:val="00DC5BC9"/>
    <w:rsid w:val="00DD075D"/>
    <w:rsid w:val="00DE5430"/>
    <w:rsid w:val="00E10A7B"/>
    <w:rsid w:val="00E275DA"/>
    <w:rsid w:val="00E36628"/>
    <w:rsid w:val="00E43185"/>
    <w:rsid w:val="00E57331"/>
    <w:rsid w:val="00E85454"/>
    <w:rsid w:val="00EB67C9"/>
    <w:rsid w:val="00ED3BDC"/>
    <w:rsid w:val="00EE0A88"/>
    <w:rsid w:val="00EE467F"/>
    <w:rsid w:val="00F01427"/>
    <w:rsid w:val="00F0292A"/>
    <w:rsid w:val="00F053B7"/>
    <w:rsid w:val="00F22221"/>
    <w:rsid w:val="00F33132"/>
    <w:rsid w:val="00F37BF7"/>
    <w:rsid w:val="00F511BB"/>
    <w:rsid w:val="00F5377C"/>
    <w:rsid w:val="00F77B67"/>
    <w:rsid w:val="00F91F2F"/>
    <w:rsid w:val="00FD4AD4"/>
    <w:rsid w:val="00FD7D3D"/>
    <w:rsid w:val="00FD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  <w15:docId w15:val="{11B6A469-8C04-4300-9A21-26FB43B11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  <w:rPr>
      <w:rFonts w:cs="Calibri"/>
      <w:sz w:val="24"/>
      <w:szCs w:val="24"/>
      <w:lang w:eastAsia="ar-SA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A313F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2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3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4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5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0"/>
    <w:uiPriority w:val="99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7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  <w:style w:type="character" w:customStyle="1" w:styleId="21">
    <w:name w:val="Заголовок 2 Знак"/>
    <w:basedOn w:val="a2"/>
    <w:link w:val="20"/>
    <w:uiPriority w:val="9"/>
    <w:semiHidden/>
    <w:rsid w:val="00A313F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2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16</Pages>
  <Words>3310</Words>
  <Characters>18869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22135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Мажара Екатерина Андреевна</cp:lastModifiedBy>
  <cp:revision>18</cp:revision>
  <cp:lastPrinted>2022-06-01T17:12:00Z</cp:lastPrinted>
  <dcterms:created xsi:type="dcterms:W3CDTF">2022-02-18T12:39:00Z</dcterms:created>
  <dcterms:modified xsi:type="dcterms:W3CDTF">2022-10-07T09:23:00Z</dcterms:modified>
</cp:coreProperties>
</file>